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06F175" w14:textId="77777777" w:rsidR="00174FDC" w:rsidRPr="00174FDC" w:rsidRDefault="00174FDC">
      <w:pPr>
        <w:spacing w:line="240" w:lineRule="exact"/>
        <w:ind w:left="3916" w:right="4499"/>
        <w:jc w:val="center"/>
        <w:rPr>
          <w:rFonts w:asciiTheme="minorHAnsi" w:hAnsiTheme="minorHAnsi" w:cstheme="minorHAnsi"/>
          <w:sz w:val="22"/>
          <w:szCs w:val="22"/>
        </w:rPr>
      </w:pPr>
      <w:r w:rsidRPr="00174FDC">
        <w:rPr>
          <w:rFonts w:asciiTheme="minorHAnsi" w:hAnsiTheme="minorHAnsi" w:cstheme="minorHAnsi"/>
          <w:sz w:val="22"/>
          <w:szCs w:val="22"/>
        </w:rPr>
        <w:t>Lacy Jarvis</w:t>
      </w:r>
    </w:p>
    <w:p w14:paraId="5511B77C" w14:textId="37BAE599" w:rsidR="00296103" w:rsidRPr="00174FDC" w:rsidRDefault="00174FDC">
      <w:pPr>
        <w:spacing w:line="240" w:lineRule="exact"/>
        <w:ind w:left="3916" w:right="4499"/>
        <w:jc w:val="center"/>
        <w:rPr>
          <w:rFonts w:asciiTheme="minorHAnsi" w:eastAsia="Arial Narrow" w:hAnsiTheme="minorHAnsi" w:cstheme="minorHAnsi"/>
          <w:sz w:val="22"/>
          <w:szCs w:val="22"/>
        </w:rPr>
      </w:pP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rofe</w:t>
      </w:r>
      <w:r w:rsidRPr="00174FDC">
        <w:rPr>
          <w:rFonts w:asciiTheme="minorHAnsi" w:eastAsia="Arial Narrow" w:hAnsiTheme="minorHAnsi" w:cstheme="minorHAnsi"/>
          <w:spacing w:val="-2"/>
          <w:sz w:val="22"/>
          <w:szCs w:val="22"/>
        </w:rPr>
        <w:t>s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sio</w:t>
      </w:r>
      <w:r w:rsidRPr="00174FDC">
        <w:rPr>
          <w:rFonts w:asciiTheme="minorHAnsi" w:eastAsia="Arial Narrow" w:hAnsiTheme="minorHAnsi" w:cstheme="minorHAnsi"/>
          <w:spacing w:val="-2"/>
          <w:sz w:val="22"/>
          <w:szCs w:val="22"/>
        </w:rPr>
        <w:t>n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al</w:t>
      </w:r>
      <w:r w:rsidRPr="00174FDC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Ma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ke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-</w:t>
      </w:r>
      <w:r w:rsidRPr="00174FDC">
        <w:rPr>
          <w:rFonts w:asciiTheme="minorHAnsi" w:eastAsia="Arial Narrow" w:hAnsiTheme="minorHAnsi" w:cstheme="minorHAnsi"/>
          <w:spacing w:val="-2"/>
          <w:sz w:val="22"/>
          <w:szCs w:val="22"/>
        </w:rPr>
        <w:t>u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p A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>r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tist</w:t>
      </w:r>
    </w:p>
    <w:p w14:paraId="23B8F25B" w14:textId="14003475" w:rsidR="00296103" w:rsidRPr="00174FDC" w:rsidRDefault="00174FDC">
      <w:pPr>
        <w:spacing w:line="240" w:lineRule="exact"/>
        <w:ind w:left="4220" w:right="5223"/>
        <w:jc w:val="center"/>
        <w:rPr>
          <w:rFonts w:asciiTheme="minorHAnsi" w:eastAsia="Arial Narrow" w:hAnsiTheme="minorHAnsi" w:cstheme="minorHAnsi"/>
          <w:sz w:val="22"/>
          <w:szCs w:val="22"/>
        </w:rPr>
      </w:pPr>
      <w:r w:rsidRPr="00174FDC">
        <w:rPr>
          <w:rFonts w:asciiTheme="minorHAnsi" w:eastAsia="Arial Narrow" w:hAnsiTheme="minorHAnsi" w:cstheme="minorHAnsi"/>
          <w:sz w:val="22"/>
          <w:szCs w:val="22"/>
        </w:rPr>
        <w:t>(</w:t>
      </w:r>
      <w:r w:rsidRPr="00174FDC">
        <w:rPr>
          <w:rFonts w:asciiTheme="minorHAnsi" w:eastAsia="Arial Narrow" w:hAnsiTheme="minorHAnsi" w:cstheme="minorHAnsi"/>
          <w:spacing w:val="-3"/>
          <w:sz w:val="22"/>
          <w:szCs w:val="22"/>
        </w:rPr>
        <w:t>7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02)50</w:t>
      </w:r>
      <w:r w:rsidRPr="00174FDC">
        <w:rPr>
          <w:rFonts w:asciiTheme="minorHAnsi" w:eastAsia="Arial Narrow" w:hAnsiTheme="minorHAnsi" w:cstheme="minorHAnsi"/>
          <w:spacing w:val="-2"/>
          <w:sz w:val="22"/>
          <w:szCs w:val="22"/>
        </w:rPr>
        <w:t>3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4888</w:t>
      </w:r>
    </w:p>
    <w:p w14:paraId="09364C87" w14:textId="77777777" w:rsidR="00296103" w:rsidRPr="00174FDC" w:rsidRDefault="00296103">
      <w:pPr>
        <w:spacing w:before="2" w:line="240" w:lineRule="exact"/>
        <w:rPr>
          <w:rFonts w:asciiTheme="minorHAnsi" w:hAnsiTheme="minorHAnsi" w:cstheme="minorHAnsi"/>
          <w:sz w:val="22"/>
          <w:szCs w:val="22"/>
        </w:rPr>
      </w:pPr>
    </w:p>
    <w:p w14:paraId="032284C1" w14:textId="77777777" w:rsidR="00296103" w:rsidRPr="00174FDC" w:rsidRDefault="00174FDC">
      <w:pPr>
        <w:ind w:left="140"/>
        <w:rPr>
          <w:rFonts w:asciiTheme="minorHAnsi" w:eastAsia="Arial Narrow" w:hAnsiTheme="minorHAnsi" w:cstheme="minorHAnsi"/>
          <w:sz w:val="22"/>
          <w:szCs w:val="22"/>
        </w:rPr>
      </w:pPr>
      <w:r w:rsidRPr="00174FDC">
        <w:rPr>
          <w:rFonts w:asciiTheme="minorHAnsi" w:eastAsia="Arial Narrow" w:hAnsiTheme="minorHAnsi" w:cstheme="minorHAnsi"/>
          <w:spacing w:val="-1"/>
          <w:sz w:val="22"/>
          <w:szCs w:val="22"/>
          <w:u w:val="single" w:color="000000"/>
        </w:rPr>
        <w:t>PE</w:t>
      </w:r>
      <w:r w:rsidRPr="00174FDC">
        <w:rPr>
          <w:rFonts w:asciiTheme="minorHAnsi" w:eastAsia="Arial Narrow" w:hAnsiTheme="minorHAnsi" w:cstheme="minorHAnsi"/>
          <w:spacing w:val="2"/>
          <w:sz w:val="22"/>
          <w:szCs w:val="22"/>
          <w:u w:val="single" w:color="000000"/>
        </w:rPr>
        <w:t>R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  <w:u w:val="single" w:color="000000"/>
        </w:rPr>
        <w:t>S</w:t>
      </w:r>
      <w:r w:rsidRPr="00174FDC">
        <w:rPr>
          <w:rFonts w:asciiTheme="minorHAnsi" w:eastAsia="Arial Narrow" w:hAnsiTheme="minorHAnsi" w:cstheme="minorHAnsi"/>
          <w:spacing w:val="2"/>
          <w:sz w:val="22"/>
          <w:szCs w:val="22"/>
          <w:u w:val="single" w:color="000000"/>
        </w:rPr>
        <w:t>O</w:t>
      </w:r>
      <w:r w:rsidRPr="00174FDC">
        <w:rPr>
          <w:rFonts w:asciiTheme="minorHAnsi" w:eastAsia="Arial Narrow" w:hAnsiTheme="minorHAnsi" w:cstheme="minorHAnsi"/>
          <w:sz w:val="22"/>
          <w:szCs w:val="22"/>
          <w:u w:val="single" w:color="000000"/>
        </w:rPr>
        <w:t>N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  <w:u w:val="single" w:color="000000"/>
        </w:rPr>
        <w:t>A</w:t>
      </w:r>
      <w:r w:rsidRPr="00174FDC">
        <w:rPr>
          <w:rFonts w:asciiTheme="minorHAnsi" w:eastAsia="Arial Narrow" w:hAnsiTheme="minorHAnsi" w:cstheme="minorHAnsi"/>
          <w:sz w:val="22"/>
          <w:szCs w:val="22"/>
          <w:u w:val="single" w:color="000000"/>
        </w:rPr>
        <w:t>L</w:t>
      </w:r>
      <w:r w:rsidRPr="00174FDC">
        <w:rPr>
          <w:rFonts w:asciiTheme="minorHAnsi" w:eastAsia="Arial Narrow" w:hAnsiTheme="minorHAnsi" w:cstheme="minorHAnsi"/>
          <w:spacing w:val="-6"/>
          <w:sz w:val="22"/>
          <w:szCs w:val="22"/>
          <w:u w:val="single" w:color="000000"/>
        </w:rPr>
        <w:t xml:space="preserve"> 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  <w:u w:val="single" w:color="000000"/>
        </w:rPr>
        <w:t>P</w:t>
      </w:r>
      <w:r w:rsidRPr="00174FDC">
        <w:rPr>
          <w:rFonts w:asciiTheme="minorHAnsi" w:eastAsia="Arial Narrow" w:hAnsiTheme="minorHAnsi" w:cstheme="minorHAnsi"/>
          <w:sz w:val="22"/>
          <w:szCs w:val="22"/>
          <w:u w:val="single" w:color="000000"/>
        </w:rPr>
        <w:t>RO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  <w:u w:val="single" w:color="000000"/>
        </w:rPr>
        <w:t>F</w:t>
      </w:r>
      <w:r w:rsidRPr="00174FDC">
        <w:rPr>
          <w:rFonts w:asciiTheme="minorHAnsi" w:eastAsia="Arial Narrow" w:hAnsiTheme="minorHAnsi" w:cstheme="minorHAnsi"/>
          <w:sz w:val="22"/>
          <w:szCs w:val="22"/>
          <w:u w:val="single" w:color="000000"/>
        </w:rPr>
        <w:t>I</w:t>
      </w:r>
      <w:r w:rsidRPr="00174FDC">
        <w:rPr>
          <w:rFonts w:asciiTheme="minorHAnsi" w:eastAsia="Arial Narrow" w:hAnsiTheme="minorHAnsi" w:cstheme="minorHAnsi"/>
          <w:spacing w:val="3"/>
          <w:sz w:val="22"/>
          <w:szCs w:val="22"/>
          <w:u w:val="single" w:color="000000"/>
        </w:rPr>
        <w:t>L</w:t>
      </w:r>
      <w:r w:rsidRPr="00174FDC">
        <w:rPr>
          <w:rFonts w:asciiTheme="minorHAnsi" w:eastAsia="Arial Narrow" w:hAnsiTheme="minorHAnsi" w:cstheme="minorHAnsi"/>
          <w:sz w:val="22"/>
          <w:szCs w:val="22"/>
          <w:u w:val="single" w:color="000000"/>
        </w:rPr>
        <w:t>E</w:t>
      </w:r>
    </w:p>
    <w:p w14:paraId="5E4B8BF2" w14:textId="77777777" w:rsidR="00296103" w:rsidRPr="00174FDC" w:rsidRDefault="00174FDC">
      <w:pPr>
        <w:spacing w:before="1" w:line="220" w:lineRule="exact"/>
        <w:ind w:left="140" w:right="3459"/>
        <w:rPr>
          <w:rFonts w:asciiTheme="minorHAnsi" w:eastAsia="Arial Narrow" w:hAnsiTheme="minorHAnsi" w:cstheme="minorHAnsi"/>
          <w:sz w:val="22"/>
          <w:szCs w:val="22"/>
        </w:rPr>
      </w:pPr>
      <w:r w:rsidRPr="00174FDC">
        <w:rPr>
          <w:rFonts w:asciiTheme="minorHAnsi" w:eastAsia="Arial Narrow" w:hAnsiTheme="minorHAnsi" w:cstheme="minorHAnsi"/>
          <w:sz w:val="22"/>
          <w:szCs w:val="22"/>
        </w:rPr>
        <w:t>Wendy</w:t>
      </w:r>
      <w:r w:rsidRPr="00174FDC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co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bin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s</w:t>
      </w:r>
      <w:r w:rsidRPr="00174FDC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talent,</w:t>
      </w:r>
      <w:r w:rsidRPr="00174FDC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t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ai</w:t>
      </w:r>
      <w:r w:rsidRPr="00174FDC">
        <w:rPr>
          <w:rFonts w:asciiTheme="minorHAnsi" w:eastAsia="Arial Narrow" w:hAnsiTheme="minorHAnsi" w:cstheme="minorHAnsi"/>
          <w:spacing w:val="3"/>
          <w:sz w:val="22"/>
          <w:szCs w:val="22"/>
        </w:rPr>
        <w:t>n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ing,</w:t>
      </w:r>
      <w:r w:rsidRPr="00174FDC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a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d</w:t>
      </w:r>
      <w:r w:rsidRPr="00174FDC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xpe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ience</w:t>
      </w:r>
      <w:r w:rsidRPr="00174FDC">
        <w:rPr>
          <w:rFonts w:asciiTheme="minorHAnsi" w:eastAsia="Arial Narrow" w:hAnsiTheme="minorHAnsi" w:cstheme="minorHAnsi"/>
          <w:spacing w:val="-8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to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be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a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significant</w:t>
      </w:r>
      <w:r w:rsidRPr="00174FDC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ass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t</w:t>
      </w:r>
      <w:r w:rsidRPr="00174FDC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to a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y</w:t>
      </w:r>
      <w:r w:rsidRPr="00174FDC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p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o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d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uction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te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am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, with</w:t>
      </w:r>
      <w:r w:rsidRPr="00174FDC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dive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se</w:t>
      </w:r>
      <w:r w:rsidRPr="00174FDC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xpe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ience</w:t>
      </w:r>
      <w:r w:rsidRPr="00174FDC">
        <w:rPr>
          <w:rFonts w:asciiTheme="minorHAnsi" w:eastAsia="Arial Narrow" w:hAnsiTheme="minorHAnsi" w:cstheme="minorHAnsi"/>
          <w:spacing w:val="-8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in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ak</w:t>
      </w:r>
      <w:r w:rsidRPr="00174FDC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174FDC">
        <w:rPr>
          <w:rFonts w:asciiTheme="minorHAnsi" w:eastAsia="Arial Narrow" w:hAnsiTheme="minorHAnsi" w:cstheme="minorHAnsi"/>
          <w:spacing w:val="3"/>
          <w:sz w:val="22"/>
          <w:szCs w:val="22"/>
        </w:rPr>
        <w:t>-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u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,</w:t>
      </w:r>
      <w:r w:rsidRPr="00174FDC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ir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br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ush</w:t>
      </w:r>
      <w:r w:rsidRPr="00174FDC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a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d</w:t>
      </w:r>
      <w:r w:rsidRPr="00174FDC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s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ecial</w:t>
      </w:r>
      <w:r w:rsidRPr="00174FDC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eff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cts.</w:t>
      </w:r>
    </w:p>
    <w:p w14:paraId="1344A6B9" w14:textId="77777777" w:rsidR="00296103" w:rsidRPr="00174FDC" w:rsidRDefault="00296103">
      <w:pPr>
        <w:spacing w:before="10" w:line="14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24"/>
        <w:gridCol w:w="2851"/>
        <w:gridCol w:w="2121"/>
        <w:gridCol w:w="2788"/>
      </w:tblGrid>
      <w:tr w:rsidR="00174FDC" w:rsidRPr="00174FDC" w14:paraId="0524BAC6" w14:textId="77777777">
        <w:trPr>
          <w:trHeight w:hRule="exact" w:val="375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</w:tcPr>
          <w:p w14:paraId="4BBCCF96" w14:textId="77777777" w:rsidR="00296103" w:rsidRPr="00174FDC" w:rsidRDefault="00174FDC">
            <w:pPr>
              <w:spacing w:before="75"/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  <w:u w:val="single" w:color="000000"/>
              </w:rPr>
              <w:t>F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  <w:u w:val="single" w:color="000000"/>
              </w:rPr>
              <w:t>ilm:</w:t>
            </w:r>
          </w:p>
        </w:tc>
        <w:tc>
          <w:tcPr>
            <w:tcW w:w="77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74992B" w14:textId="77777777" w:rsidR="00296103" w:rsidRPr="00174FDC" w:rsidRDefault="0029610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74FDC" w:rsidRPr="00174FDC" w14:paraId="5729C816" w14:textId="77777777">
        <w:trPr>
          <w:trHeight w:hRule="exact" w:val="350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</w:tcPr>
          <w:p w14:paraId="6D1E0196" w14:textId="77777777" w:rsidR="00296103" w:rsidRPr="00174FDC" w:rsidRDefault="00174FDC">
            <w:pPr>
              <w:spacing w:before="51"/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“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L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st</w:t>
            </w:r>
            <w:r w:rsidRPr="00174FDC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V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e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g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as”</w:t>
            </w:r>
          </w:p>
        </w:tc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</w:tcPr>
          <w:p w14:paraId="332FD885" w14:textId="77777777" w:rsidR="00296103" w:rsidRPr="00174FDC" w:rsidRDefault="00174FDC">
            <w:pPr>
              <w:spacing w:before="51"/>
              <w:ind w:left="19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Jon</w:t>
            </w:r>
            <w:r w:rsidRPr="00174FDC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T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u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tlet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ub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14:paraId="4D923810" w14:textId="77777777" w:rsidR="00296103" w:rsidRPr="00174FDC" w:rsidRDefault="00174FDC">
            <w:pPr>
              <w:spacing w:before="51"/>
              <w:ind w:left="22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Unive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sal</w:t>
            </w:r>
            <w:r w:rsidRPr="00174FDC">
              <w:rPr>
                <w:rFonts w:asciiTheme="minorHAnsi" w:eastAsia="Arial Narrow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P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ictu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es</w:t>
            </w:r>
          </w:p>
        </w:tc>
        <w:tc>
          <w:tcPr>
            <w:tcW w:w="2788" w:type="dxa"/>
            <w:tcBorders>
              <w:top w:val="nil"/>
              <w:left w:val="nil"/>
              <w:bottom w:val="nil"/>
              <w:right w:val="nil"/>
            </w:tcBorders>
          </w:tcPr>
          <w:p w14:paraId="7D7D9E2B" w14:textId="77777777" w:rsidR="00296103" w:rsidRPr="00174FDC" w:rsidRDefault="00174FDC">
            <w:pPr>
              <w:spacing w:before="51"/>
              <w:ind w:left="26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L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s</w:t>
            </w:r>
            <w:r w:rsidRPr="00174FDC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V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e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g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as</w:t>
            </w:r>
            <w:r w:rsidRPr="00174FDC">
              <w:rPr>
                <w:rFonts w:asciiTheme="minorHAnsi" w:eastAsia="Arial Narrow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M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akeup</w:t>
            </w:r>
            <w:r w:rsidRPr="00174FDC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A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ssistant</w:t>
            </w:r>
          </w:p>
        </w:tc>
      </w:tr>
      <w:tr w:rsidR="00174FDC" w:rsidRPr="00174FDC" w14:paraId="30BFAC5D" w14:textId="77777777">
        <w:trPr>
          <w:trHeight w:hRule="exact" w:val="349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</w:tcPr>
          <w:p w14:paraId="78EDE68E" w14:textId="77777777" w:rsidR="00296103" w:rsidRPr="00174FDC" w:rsidRDefault="00174FDC">
            <w:pPr>
              <w:spacing w:before="51"/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“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B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e</w:t>
            </w:r>
            <w:r w:rsidRPr="00174FDC">
              <w:rPr>
                <w:rFonts w:asciiTheme="minorHAnsi" w:eastAsia="Arial Narrow" w:hAnsiTheme="minorHAnsi" w:cstheme="minorHAnsi"/>
                <w:spacing w:val="3"/>
                <w:sz w:val="22"/>
                <w:szCs w:val="22"/>
              </w:rPr>
              <w:t>h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ind</w:t>
            </w:r>
            <w:r w:rsidRPr="00174FDC">
              <w:rPr>
                <w:rFonts w:asciiTheme="minorHAnsi" w:eastAsia="Arial Narrow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T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he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Can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d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ela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br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a”</w:t>
            </w:r>
          </w:p>
        </w:tc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</w:tcPr>
          <w:p w14:paraId="59B2CB5F" w14:textId="77777777" w:rsidR="00296103" w:rsidRPr="00174FDC" w:rsidRDefault="00174FDC">
            <w:pPr>
              <w:spacing w:before="51"/>
              <w:ind w:left="19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S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tev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n</w:t>
            </w:r>
            <w:r w:rsidRPr="00174FDC">
              <w:rPr>
                <w:rFonts w:asciiTheme="minorHAnsi" w:eastAsia="Arial Narrow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S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o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d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e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b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gh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14:paraId="3B30EA08" w14:textId="77777777" w:rsidR="00296103" w:rsidRPr="00174FDC" w:rsidRDefault="00174FDC">
            <w:pPr>
              <w:spacing w:before="51"/>
              <w:ind w:left="22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H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B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O</w:t>
            </w:r>
            <w:r w:rsidRPr="00174FDC">
              <w:rPr>
                <w:rFonts w:asciiTheme="minorHAnsi" w:eastAsia="Arial Narrow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F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ilms</w:t>
            </w:r>
          </w:p>
        </w:tc>
        <w:tc>
          <w:tcPr>
            <w:tcW w:w="2788" w:type="dxa"/>
            <w:tcBorders>
              <w:top w:val="nil"/>
              <w:left w:val="nil"/>
              <w:bottom w:val="nil"/>
              <w:right w:val="nil"/>
            </w:tcBorders>
          </w:tcPr>
          <w:p w14:paraId="5E8F0BAC" w14:textId="77777777" w:rsidR="00296103" w:rsidRPr="00174FDC" w:rsidRDefault="00174FDC">
            <w:pPr>
              <w:spacing w:before="51"/>
              <w:ind w:left="26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L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s</w:t>
            </w:r>
            <w:r w:rsidRPr="00174FDC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V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e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g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as</w:t>
            </w:r>
            <w:r w:rsidRPr="00174FDC">
              <w:rPr>
                <w:rFonts w:asciiTheme="minorHAnsi" w:eastAsia="Arial Narrow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M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akeup</w:t>
            </w:r>
            <w:r w:rsidRPr="00174FDC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A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ssistant</w:t>
            </w:r>
          </w:p>
        </w:tc>
      </w:tr>
      <w:tr w:rsidR="00174FDC" w:rsidRPr="00174FDC" w14:paraId="4AAEE2A4" w14:textId="77777777">
        <w:trPr>
          <w:trHeight w:hRule="exact" w:val="349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</w:tcPr>
          <w:p w14:paraId="44442E52" w14:textId="77777777" w:rsidR="00296103" w:rsidRPr="00174FDC" w:rsidRDefault="00174FDC">
            <w:pPr>
              <w:spacing w:before="49"/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“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In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d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iana</w:t>
            </w:r>
            <w:r w:rsidRPr="00174FDC">
              <w:rPr>
                <w:rFonts w:asciiTheme="minorHAnsi" w:eastAsia="Arial Narrow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Jo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es</w:t>
            </w:r>
            <w:r w:rsidRPr="00174FDC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and</w:t>
            </w:r>
          </w:p>
        </w:tc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</w:tcPr>
          <w:p w14:paraId="06B1E505" w14:textId="77777777" w:rsidR="00296103" w:rsidRPr="00174FDC" w:rsidRDefault="0029610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14:paraId="71ABB380" w14:textId="77777777" w:rsidR="00296103" w:rsidRPr="00174FDC" w:rsidRDefault="0029610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88" w:type="dxa"/>
            <w:tcBorders>
              <w:top w:val="nil"/>
              <w:left w:val="nil"/>
              <w:bottom w:val="nil"/>
              <w:right w:val="nil"/>
            </w:tcBorders>
          </w:tcPr>
          <w:p w14:paraId="631228AA" w14:textId="77777777" w:rsidR="00296103" w:rsidRPr="00174FDC" w:rsidRDefault="0029610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74FDC" w:rsidRPr="00174FDC" w14:paraId="1B0C2EDB" w14:textId="77777777">
        <w:trPr>
          <w:trHeight w:hRule="exact" w:val="349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</w:tcPr>
          <w:p w14:paraId="32398219" w14:textId="77777777" w:rsidR="00296103" w:rsidRPr="00174FDC" w:rsidRDefault="00174FDC">
            <w:pPr>
              <w:spacing w:before="51"/>
              <w:ind w:left="8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T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he</w:t>
            </w:r>
            <w:r w:rsidRPr="00174FDC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K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ing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d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om</w:t>
            </w:r>
            <w:r w:rsidRPr="00174FDC">
              <w:rPr>
                <w:rFonts w:asciiTheme="minorHAnsi" w:eastAsia="Arial Narrow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of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t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h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e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C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ystal</w:t>
            </w:r>
            <w:r w:rsidRPr="00174FDC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S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kul</w:t>
            </w:r>
            <w:r w:rsidRPr="00174FDC">
              <w:rPr>
                <w:rFonts w:asciiTheme="minorHAnsi" w:eastAsia="Arial Narrow" w:hAnsiTheme="minorHAnsi" w:cstheme="minorHAnsi"/>
                <w:spacing w:val="2"/>
                <w:sz w:val="22"/>
                <w:szCs w:val="22"/>
              </w:rPr>
              <w:t>l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”</w:t>
            </w:r>
          </w:p>
        </w:tc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</w:tcPr>
          <w:p w14:paraId="6340CEB9" w14:textId="77777777" w:rsidR="00296103" w:rsidRPr="00174FDC" w:rsidRDefault="00174FDC">
            <w:pPr>
              <w:spacing w:before="51"/>
              <w:ind w:left="19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S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tev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n</w:t>
            </w:r>
            <w:r w:rsidRPr="00174FDC">
              <w:rPr>
                <w:rFonts w:asciiTheme="minorHAnsi" w:eastAsia="Arial Narrow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S</w:t>
            </w:r>
            <w:r w:rsidRPr="00174FDC">
              <w:rPr>
                <w:rFonts w:asciiTheme="minorHAnsi" w:eastAsia="Arial Narrow" w:hAnsiTheme="minorHAnsi" w:cstheme="minorHAnsi"/>
                <w:spacing w:val="2"/>
                <w:sz w:val="22"/>
                <w:szCs w:val="22"/>
              </w:rPr>
              <w:t>p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ielbe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g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14:paraId="484780A6" w14:textId="77777777" w:rsidR="00296103" w:rsidRPr="00174FDC" w:rsidRDefault="00174FDC">
            <w:pPr>
              <w:spacing w:before="51"/>
              <w:ind w:left="22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P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m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o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u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nt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/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A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m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blin</w:t>
            </w:r>
          </w:p>
        </w:tc>
        <w:tc>
          <w:tcPr>
            <w:tcW w:w="2788" w:type="dxa"/>
            <w:tcBorders>
              <w:top w:val="nil"/>
              <w:left w:val="nil"/>
              <w:bottom w:val="nil"/>
              <w:right w:val="nil"/>
            </w:tcBorders>
          </w:tcPr>
          <w:p w14:paraId="7A1F3A4A" w14:textId="77777777" w:rsidR="00296103" w:rsidRPr="00174FDC" w:rsidRDefault="00174FDC">
            <w:pPr>
              <w:spacing w:before="51"/>
              <w:ind w:left="26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Hawaii</w:t>
            </w:r>
            <w:r w:rsidRPr="00174FDC">
              <w:rPr>
                <w:rFonts w:asciiTheme="minorHAnsi" w:eastAsia="Arial Narrow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1</w:t>
            </w:r>
            <w:r w:rsidRPr="00174FDC">
              <w:rPr>
                <w:rFonts w:asciiTheme="minorHAnsi" w:eastAsia="Arial Narrow" w:hAnsiTheme="minorHAnsi" w:cstheme="minorHAnsi"/>
                <w:spacing w:val="2"/>
                <w:position w:val="5"/>
                <w:sz w:val="22"/>
                <w:szCs w:val="22"/>
              </w:rPr>
              <w:t>s</w:t>
            </w:r>
            <w:r w:rsidRPr="00174FDC">
              <w:rPr>
                <w:rFonts w:asciiTheme="minorHAnsi" w:eastAsia="Arial Narrow" w:hAnsiTheme="minorHAnsi" w:cstheme="minorHAnsi"/>
                <w:position w:val="5"/>
                <w:sz w:val="22"/>
                <w:szCs w:val="22"/>
              </w:rPr>
              <w:t>t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/2</w:t>
            </w:r>
            <w:r w:rsidRPr="00174FDC">
              <w:rPr>
                <w:rFonts w:asciiTheme="minorHAnsi" w:eastAsia="Arial Narrow" w:hAnsiTheme="minorHAnsi" w:cstheme="minorHAnsi"/>
                <w:spacing w:val="1"/>
                <w:position w:val="5"/>
                <w:sz w:val="22"/>
                <w:szCs w:val="22"/>
              </w:rPr>
              <w:t>n</w:t>
            </w:r>
            <w:r w:rsidRPr="00174FDC">
              <w:rPr>
                <w:rFonts w:asciiTheme="minorHAnsi" w:eastAsia="Arial Narrow" w:hAnsiTheme="minorHAnsi" w:cstheme="minorHAnsi"/>
                <w:position w:val="5"/>
                <w:sz w:val="22"/>
                <w:szCs w:val="22"/>
              </w:rPr>
              <w:t>d</w:t>
            </w:r>
            <w:r w:rsidRPr="00174FDC">
              <w:rPr>
                <w:rFonts w:asciiTheme="minorHAnsi" w:eastAsia="Arial Narrow" w:hAnsiTheme="minorHAnsi" w:cstheme="minorHAnsi"/>
                <w:spacing w:val="12"/>
                <w:position w:val="5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Unit</w:t>
            </w:r>
            <w:r w:rsidRPr="00174FDC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A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sst.</w:t>
            </w:r>
            <w:r w:rsidRPr="00174FDC">
              <w:rPr>
                <w:rFonts w:asciiTheme="minorHAnsi" w:eastAsia="Arial Narrow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M</w:t>
            </w:r>
            <w:r w:rsidRPr="00174FDC">
              <w:rPr>
                <w:rFonts w:asciiTheme="minorHAnsi" w:eastAsia="Arial Narrow" w:hAnsiTheme="minorHAnsi" w:cstheme="minorHAnsi"/>
                <w:spacing w:val="3"/>
                <w:sz w:val="22"/>
                <w:szCs w:val="22"/>
              </w:rPr>
              <w:t>a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k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e-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up</w:t>
            </w:r>
          </w:p>
        </w:tc>
      </w:tr>
      <w:tr w:rsidR="00174FDC" w:rsidRPr="00174FDC" w14:paraId="1F80462C" w14:textId="77777777">
        <w:trPr>
          <w:trHeight w:hRule="exact" w:val="349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</w:tcPr>
          <w:p w14:paraId="3D6E58B5" w14:textId="77777777" w:rsidR="00296103" w:rsidRPr="00174FDC" w:rsidRDefault="00174FDC">
            <w:pPr>
              <w:spacing w:before="49"/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“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F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o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g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tting</w:t>
            </w:r>
            <w:r w:rsidRPr="00174FDC">
              <w:rPr>
                <w:rFonts w:asciiTheme="minorHAnsi" w:eastAsia="Arial Narrow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S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ah</w:t>
            </w:r>
            <w:r w:rsidRPr="00174FDC">
              <w:rPr>
                <w:rFonts w:asciiTheme="minorHAnsi" w:eastAsia="Arial Narrow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M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shal</w:t>
            </w:r>
            <w:r w:rsidRPr="00174FDC">
              <w:rPr>
                <w:rFonts w:asciiTheme="minorHAnsi" w:eastAsia="Arial Narrow" w:hAnsiTheme="minorHAnsi" w:cstheme="minorHAnsi"/>
                <w:spacing w:val="2"/>
                <w:sz w:val="22"/>
                <w:szCs w:val="22"/>
              </w:rPr>
              <w:t>l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”</w:t>
            </w:r>
          </w:p>
        </w:tc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</w:tcPr>
          <w:p w14:paraId="4D4DE6BA" w14:textId="77777777" w:rsidR="00296103" w:rsidRPr="00174FDC" w:rsidRDefault="00174FDC">
            <w:pPr>
              <w:spacing w:before="49"/>
              <w:ind w:left="19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Ni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c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k</w:t>
            </w:r>
            <w:r w:rsidRPr="00174FDC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S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t</w:t>
            </w:r>
            <w:r w:rsidRPr="00174FDC">
              <w:rPr>
                <w:rFonts w:asciiTheme="minorHAnsi" w:eastAsia="Arial Narrow" w:hAnsiTheme="minorHAnsi" w:cstheme="minorHAnsi"/>
                <w:spacing w:val="3"/>
                <w:sz w:val="22"/>
                <w:szCs w:val="22"/>
              </w:rPr>
              <w:t>o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ller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14:paraId="409958A5" w14:textId="77777777" w:rsidR="00296103" w:rsidRPr="00174FDC" w:rsidRDefault="00174FDC">
            <w:pPr>
              <w:spacing w:before="49"/>
              <w:ind w:left="22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Unive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sal</w:t>
            </w:r>
            <w:r w:rsidRPr="00174FDC">
              <w:rPr>
                <w:rFonts w:asciiTheme="minorHAnsi" w:eastAsia="Arial Narrow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P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ictu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es</w:t>
            </w:r>
          </w:p>
        </w:tc>
        <w:tc>
          <w:tcPr>
            <w:tcW w:w="2788" w:type="dxa"/>
            <w:tcBorders>
              <w:top w:val="nil"/>
              <w:left w:val="nil"/>
              <w:bottom w:val="nil"/>
              <w:right w:val="nil"/>
            </w:tcBorders>
          </w:tcPr>
          <w:p w14:paraId="55EA7B12" w14:textId="77777777" w:rsidR="00296103" w:rsidRPr="00174FDC" w:rsidRDefault="00174FDC">
            <w:pPr>
              <w:spacing w:before="49"/>
              <w:ind w:left="26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Hawaii</w:t>
            </w:r>
            <w:r w:rsidRPr="00174FDC">
              <w:rPr>
                <w:rFonts w:asciiTheme="minorHAnsi" w:eastAsia="Arial Narrow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U</w:t>
            </w:r>
            <w:r w:rsidRPr="00174FDC">
              <w:rPr>
                <w:rFonts w:asciiTheme="minorHAnsi" w:eastAsia="Arial Narrow" w:hAnsiTheme="minorHAnsi" w:cstheme="minorHAnsi"/>
                <w:spacing w:val="2"/>
                <w:sz w:val="22"/>
                <w:szCs w:val="22"/>
              </w:rPr>
              <w:t>n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it</w:t>
            </w:r>
            <w:r w:rsidRPr="00174FDC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A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sst.</w:t>
            </w:r>
            <w:r w:rsidRPr="00174FDC">
              <w:rPr>
                <w:rFonts w:asciiTheme="minorHAnsi" w:eastAsia="Arial Narrow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M</w:t>
            </w:r>
            <w:r w:rsidRPr="00174FDC">
              <w:rPr>
                <w:rFonts w:asciiTheme="minorHAnsi" w:eastAsia="Arial Narrow" w:hAnsiTheme="minorHAnsi" w:cstheme="minorHAnsi"/>
                <w:spacing w:val="3"/>
                <w:sz w:val="22"/>
                <w:szCs w:val="22"/>
              </w:rPr>
              <w:t>a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k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e-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up</w:t>
            </w:r>
          </w:p>
        </w:tc>
      </w:tr>
      <w:tr w:rsidR="00174FDC" w:rsidRPr="00174FDC" w14:paraId="6921CC68" w14:textId="77777777">
        <w:trPr>
          <w:trHeight w:hRule="exact" w:val="351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</w:tcPr>
          <w:p w14:paraId="1710B74A" w14:textId="77777777" w:rsidR="00296103" w:rsidRPr="00174FDC" w:rsidRDefault="00174FDC">
            <w:pPr>
              <w:spacing w:before="51"/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“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Y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ou</w:t>
            </w:r>
            <w:r w:rsidRPr="00174FDC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M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e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&amp;</w:t>
            </w:r>
            <w:r w:rsidRPr="00174FDC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Dup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e</w:t>
            </w:r>
            <w:r w:rsidRPr="00174FDC">
              <w:rPr>
                <w:rFonts w:asciiTheme="minorHAnsi" w:eastAsia="Arial Narrow" w:hAnsiTheme="minorHAnsi" w:cstheme="minorHAnsi"/>
                <w:spacing w:val="3"/>
                <w:sz w:val="22"/>
                <w:szCs w:val="22"/>
              </w:rPr>
              <w:t>e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”</w:t>
            </w:r>
          </w:p>
        </w:tc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</w:tcPr>
          <w:p w14:paraId="77545949" w14:textId="77777777" w:rsidR="00296103" w:rsidRPr="00174FDC" w:rsidRDefault="00174FDC">
            <w:pPr>
              <w:spacing w:before="51"/>
              <w:ind w:left="19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A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nt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h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o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y</w:t>
            </w:r>
            <w:r w:rsidRPr="00174FDC">
              <w:rPr>
                <w:rFonts w:asciiTheme="minorHAnsi" w:eastAsia="Arial Narrow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Russ</w:t>
            </w:r>
            <w:r w:rsidRPr="00174FDC">
              <w:rPr>
                <w:rFonts w:asciiTheme="minorHAnsi" w:eastAsia="Arial Narrow" w:hAnsiTheme="minorHAnsi" w:cstheme="minorHAnsi"/>
                <w:spacing w:val="3"/>
                <w:sz w:val="22"/>
                <w:szCs w:val="22"/>
              </w:rPr>
              <w:t>o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,</w:t>
            </w:r>
            <w:r w:rsidRPr="00174FDC">
              <w:rPr>
                <w:rFonts w:asciiTheme="minorHAnsi" w:eastAsia="Arial Narrow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Joe</w:t>
            </w:r>
            <w:r w:rsidRPr="00174FDC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Russo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14:paraId="79F249B1" w14:textId="77777777" w:rsidR="00296103" w:rsidRPr="00174FDC" w:rsidRDefault="00174FDC">
            <w:pPr>
              <w:spacing w:before="51"/>
              <w:ind w:left="22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Unive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sal</w:t>
            </w:r>
            <w:r w:rsidRPr="00174FDC">
              <w:rPr>
                <w:rFonts w:asciiTheme="minorHAnsi" w:eastAsia="Arial Narrow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P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ictu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es</w:t>
            </w:r>
          </w:p>
        </w:tc>
        <w:tc>
          <w:tcPr>
            <w:tcW w:w="2788" w:type="dxa"/>
            <w:tcBorders>
              <w:top w:val="nil"/>
              <w:left w:val="nil"/>
              <w:bottom w:val="nil"/>
              <w:right w:val="nil"/>
            </w:tcBorders>
          </w:tcPr>
          <w:p w14:paraId="5F01F506" w14:textId="77777777" w:rsidR="00296103" w:rsidRPr="00174FDC" w:rsidRDefault="00174FDC">
            <w:pPr>
              <w:spacing w:before="51"/>
              <w:ind w:left="26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Hawaii</w:t>
            </w:r>
            <w:r w:rsidRPr="00174FDC">
              <w:rPr>
                <w:rFonts w:asciiTheme="minorHAnsi" w:eastAsia="Arial Narrow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U</w:t>
            </w:r>
            <w:r w:rsidRPr="00174FDC">
              <w:rPr>
                <w:rFonts w:asciiTheme="minorHAnsi" w:eastAsia="Arial Narrow" w:hAnsiTheme="minorHAnsi" w:cstheme="minorHAnsi"/>
                <w:spacing w:val="2"/>
                <w:sz w:val="22"/>
                <w:szCs w:val="22"/>
              </w:rPr>
              <w:t>n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it</w:t>
            </w:r>
            <w:r w:rsidRPr="00174FDC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A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sst.</w:t>
            </w:r>
            <w:r w:rsidRPr="00174FDC">
              <w:rPr>
                <w:rFonts w:asciiTheme="minorHAnsi" w:eastAsia="Arial Narrow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M</w:t>
            </w:r>
            <w:r w:rsidRPr="00174FDC">
              <w:rPr>
                <w:rFonts w:asciiTheme="minorHAnsi" w:eastAsia="Arial Narrow" w:hAnsiTheme="minorHAnsi" w:cstheme="minorHAnsi"/>
                <w:spacing w:val="3"/>
                <w:sz w:val="22"/>
                <w:szCs w:val="22"/>
              </w:rPr>
              <w:t>a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k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e-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up</w:t>
            </w:r>
          </w:p>
        </w:tc>
      </w:tr>
      <w:tr w:rsidR="00174FDC" w:rsidRPr="00174FDC" w14:paraId="6E790C69" w14:textId="77777777">
        <w:trPr>
          <w:trHeight w:hRule="exact" w:val="350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</w:tcPr>
          <w:p w14:paraId="50AB9AD4" w14:textId="77777777" w:rsidR="00296103" w:rsidRPr="00174FDC" w:rsidRDefault="00174FDC">
            <w:pPr>
              <w:spacing w:before="51"/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“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T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ides</w:t>
            </w:r>
            <w:r w:rsidRPr="00174FDC">
              <w:rPr>
                <w:rFonts w:asciiTheme="minorHAnsi" w:eastAsia="Arial Narrow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f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Wa</w:t>
            </w:r>
            <w:r w:rsidRPr="00174FDC">
              <w:rPr>
                <w:rFonts w:asciiTheme="minorHAnsi" w:eastAsia="Arial Narrow" w:hAnsiTheme="minorHAnsi" w:cstheme="minorHAnsi"/>
                <w:spacing w:val="3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”</w:t>
            </w:r>
          </w:p>
        </w:tc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</w:tcPr>
          <w:p w14:paraId="625FAA2E" w14:textId="77777777" w:rsidR="00296103" w:rsidRPr="00174FDC" w:rsidRDefault="00174FDC">
            <w:pPr>
              <w:spacing w:before="51"/>
              <w:ind w:left="19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B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ian</w:t>
            </w:r>
            <w:r w:rsidRPr="00174FDC">
              <w:rPr>
                <w:rFonts w:asciiTheme="minorHAnsi" w:eastAsia="Arial Narrow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Tr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e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cha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pacing w:val="3"/>
                <w:sz w:val="22"/>
                <w:szCs w:val="22"/>
              </w:rPr>
              <w:t>d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-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S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m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ith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14:paraId="0B108786" w14:textId="77777777" w:rsidR="00296103" w:rsidRPr="00174FDC" w:rsidRDefault="00174FDC">
            <w:pPr>
              <w:spacing w:before="51"/>
              <w:ind w:left="22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P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acific</w:t>
            </w:r>
            <w:r w:rsidRPr="00174FDC">
              <w:rPr>
                <w:rFonts w:asciiTheme="minorHAnsi" w:eastAsia="Arial Narrow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F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il</w:t>
            </w:r>
            <w:r w:rsidRPr="00174FDC">
              <w:rPr>
                <w:rFonts w:asciiTheme="minorHAnsi" w:eastAsia="Arial Narrow" w:hAnsiTheme="minorHAnsi" w:cstheme="minorHAnsi"/>
                <w:spacing w:val="2"/>
                <w:sz w:val="22"/>
                <w:szCs w:val="22"/>
              </w:rPr>
              <w:t>m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2788" w:type="dxa"/>
            <w:tcBorders>
              <w:top w:val="nil"/>
              <w:left w:val="nil"/>
              <w:bottom w:val="nil"/>
              <w:right w:val="nil"/>
            </w:tcBorders>
          </w:tcPr>
          <w:p w14:paraId="142BC6DF" w14:textId="77777777" w:rsidR="00296103" w:rsidRPr="00174FDC" w:rsidRDefault="00174FDC">
            <w:pPr>
              <w:spacing w:before="51"/>
              <w:ind w:left="26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Dep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t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m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e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t</w:t>
            </w:r>
            <w:r w:rsidRPr="00174FDC">
              <w:rPr>
                <w:rFonts w:asciiTheme="minorHAnsi" w:eastAsia="Arial Narrow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He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d</w:t>
            </w:r>
            <w:r w:rsidRPr="00174FDC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M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ak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e-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up</w:t>
            </w:r>
          </w:p>
        </w:tc>
      </w:tr>
      <w:tr w:rsidR="00174FDC" w:rsidRPr="00174FDC" w14:paraId="7D745E05" w14:textId="77777777">
        <w:trPr>
          <w:trHeight w:hRule="exact" w:val="312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</w:tcPr>
          <w:p w14:paraId="34DE0936" w14:textId="77777777" w:rsidR="00296103" w:rsidRPr="00174FDC" w:rsidRDefault="00174FDC">
            <w:pPr>
              <w:spacing w:before="49"/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“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13</w:t>
            </w:r>
            <w:r w:rsidRPr="00174FDC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Going</w:t>
            </w:r>
            <w:r w:rsidRPr="00174FDC">
              <w:rPr>
                <w:rFonts w:asciiTheme="minorHAnsi" w:eastAsia="Arial Narrow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on</w:t>
            </w:r>
            <w:r w:rsidRPr="00174FDC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3</w:t>
            </w:r>
            <w:r w:rsidRPr="00174FDC">
              <w:rPr>
                <w:rFonts w:asciiTheme="minorHAnsi" w:eastAsia="Arial Narrow" w:hAnsiTheme="minorHAnsi" w:cstheme="minorHAnsi"/>
                <w:spacing w:val="3"/>
                <w:sz w:val="22"/>
                <w:szCs w:val="22"/>
              </w:rPr>
              <w:t>0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”</w:t>
            </w:r>
          </w:p>
        </w:tc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</w:tcPr>
          <w:p w14:paraId="45143A34" w14:textId="77777777" w:rsidR="00296103" w:rsidRPr="00174FDC" w:rsidRDefault="00174FDC">
            <w:pPr>
              <w:spacing w:before="49"/>
              <w:ind w:left="19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Ga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y</w:t>
            </w:r>
            <w:r w:rsidRPr="00174FDC">
              <w:rPr>
                <w:rFonts w:asciiTheme="minorHAnsi" w:eastAsia="Arial Narrow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W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i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nick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14:paraId="3409B1B6" w14:textId="77777777" w:rsidR="00296103" w:rsidRPr="00174FDC" w:rsidRDefault="00174FDC">
            <w:pPr>
              <w:spacing w:before="49"/>
              <w:ind w:left="22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S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o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y</w:t>
            </w:r>
            <w:r w:rsidRPr="00174FDC">
              <w:rPr>
                <w:rFonts w:asciiTheme="minorHAnsi" w:eastAsia="Arial Narrow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P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ictu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es</w:t>
            </w:r>
          </w:p>
        </w:tc>
        <w:tc>
          <w:tcPr>
            <w:tcW w:w="2788" w:type="dxa"/>
            <w:tcBorders>
              <w:top w:val="nil"/>
              <w:left w:val="nil"/>
              <w:bottom w:val="nil"/>
              <w:right w:val="nil"/>
            </w:tcBorders>
          </w:tcPr>
          <w:p w14:paraId="72F35E44" w14:textId="77777777" w:rsidR="00296103" w:rsidRPr="00174FDC" w:rsidRDefault="00174FDC">
            <w:pPr>
              <w:spacing w:before="49"/>
              <w:ind w:left="26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M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ak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e-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up</w:t>
            </w:r>
            <w:r w:rsidRPr="00174FDC">
              <w:rPr>
                <w:rFonts w:asciiTheme="minorHAnsi" w:eastAsia="Arial Narrow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A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ssistant</w:t>
            </w:r>
          </w:p>
        </w:tc>
      </w:tr>
      <w:tr w:rsidR="00174FDC" w:rsidRPr="00174FDC" w14:paraId="3044D008" w14:textId="77777777">
        <w:trPr>
          <w:trHeight w:hRule="exact" w:val="538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</w:tcPr>
          <w:p w14:paraId="7447E7D0" w14:textId="77777777" w:rsidR="00296103" w:rsidRPr="00174FDC" w:rsidRDefault="00174FDC">
            <w:pPr>
              <w:spacing w:before="13" w:line="270" w:lineRule="auto"/>
              <w:ind w:left="40" w:right="782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“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L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ve</w:t>
            </w:r>
            <w:r w:rsidRPr="00174FDC">
              <w:rPr>
                <w:rFonts w:asciiTheme="minorHAnsi" w:eastAsia="Arial Narrow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Do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’t</w:t>
            </w:r>
            <w:r w:rsidRPr="00174FDC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Cost</w:t>
            </w:r>
            <w:r w:rsidRPr="00174FDC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T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hin</w:t>
            </w:r>
            <w:r w:rsidRPr="00174FDC">
              <w:rPr>
                <w:rFonts w:asciiTheme="minorHAnsi" w:eastAsia="Arial Narrow" w:hAnsiTheme="minorHAnsi" w:cstheme="minorHAnsi"/>
                <w:spacing w:val="3"/>
                <w:sz w:val="22"/>
                <w:szCs w:val="22"/>
              </w:rPr>
              <w:t>g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” </w:t>
            </w:r>
            <w:r w:rsidRPr="00174FDC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“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S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ca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y</w:t>
            </w:r>
            <w:r w:rsidRPr="00174FDC">
              <w:rPr>
                <w:rFonts w:asciiTheme="minorHAnsi" w:eastAsia="Arial Narrow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M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ovie</w:t>
            </w:r>
            <w:r w:rsidRPr="00174FDC">
              <w:rPr>
                <w:rFonts w:asciiTheme="minorHAnsi" w:eastAsia="Arial Narrow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3"/>
                <w:sz w:val="22"/>
                <w:szCs w:val="22"/>
              </w:rPr>
              <w:t>2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”</w:t>
            </w:r>
          </w:p>
        </w:tc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</w:tcPr>
          <w:p w14:paraId="05951C77" w14:textId="77777777" w:rsidR="00296103" w:rsidRPr="00174FDC" w:rsidRDefault="00174FDC">
            <w:pPr>
              <w:spacing w:before="13"/>
              <w:ind w:left="19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Tr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oy</w:t>
            </w:r>
            <w:r w:rsidRPr="00174FDC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Behr</w:t>
            </w:r>
          </w:p>
          <w:p w14:paraId="4471A51F" w14:textId="77777777" w:rsidR="00296103" w:rsidRPr="00174FDC" w:rsidRDefault="00174FDC">
            <w:pPr>
              <w:spacing w:before="29"/>
              <w:ind w:left="19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K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e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n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n</w:t>
            </w:r>
            <w:r w:rsidRPr="00174FDC">
              <w:rPr>
                <w:rFonts w:asciiTheme="minorHAnsi" w:eastAsia="Arial Narrow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I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vo</w:t>
            </w:r>
            <w:r w:rsidRPr="00174FDC">
              <w:rPr>
                <w:rFonts w:asciiTheme="minorHAnsi" w:eastAsia="Arial Narrow" w:hAnsiTheme="minorHAnsi" w:cstheme="minorHAnsi"/>
                <w:spacing w:val="2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y</w:t>
            </w:r>
            <w:r w:rsidRPr="00174FDC">
              <w:rPr>
                <w:rFonts w:asciiTheme="minorHAnsi" w:eastAsia="Arial Narrow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Waya</w:t>
            </w:r>
            <w:r w:rsidRPr="00174FDC">
              <w:rPr>
                <w:rFonts w:asciiTheme="minorHAnsi" w:eastAsia="Arial Narrow" w:hAnsiTheme="minorHAnsi" w:cstheme="minorHAnsi"/>
                <w:spacing w:val="3"/>
                <w:sz w:val="22"/>
                <w:szCs w:val="22"/>
              </w:rPr>
              <w:t>n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s/Dir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ctor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14:paraId="56D87053" w14:textId="77777777" w:rsidR="00296103" w:rsidRPr="00174FDC" w:rsidRDefault="00174FDC">
            <w:pPr>
              <w:spacing w:before="13"/>
              <w:ind w:left="22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Colu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m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bia</w:t>
            </w:r>
            <w:r w:rsidRPr="00174FDC">
              <w:rPr>
                <w:rFonts w:asciiTheme="minorHAnsi" w:eastAsia="Arial Narrow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P</w:t>
            </w:r>
            <w:r w:rsidRPr="00174FDC">
              <w:rPr>
                <w:rFonts w:asciiTheme="minorHAnsi" w:eastAsia="Arial Narrow" w:hAnsiTheme="minorHAnsi" w:cstheme="minorHAnsi"/>
                <w:spacing w:val="2"/>
                <w:sz w:val="22"/>
                <w:szCs w:val="22"/>
              </w:rPr>
              <w:t>i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ctu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es</w:t>
            </w:r>
          </w:p>
          <w:p w14:paraId="485A06BB" w14:textId="77777777" w:rsidR="00296103" w:rsidRPr="00174FDC" w:rsidRDefault="00174FDC">
            <w:pPr>
              <w:spacing w:before="29"/>
              <w:ind w:left="22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Dime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sion</w:t>
            </w:r>
            <w:r w:rsidRPr="00174FDC">
              <w:rPr>
                <w:rFonts w:asciiTheme="minorHAnsi" w:eastAsia="Arial Narrow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F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ilms</w:t>
            </w:r>
          </w:p>
        </w:tc>
        <w:tc>
          <w:tcPr>
            <w:tcW w:w="2788" w:type="dxa"/>
            <w:tcBorders>
              <w:top w:val="nil"/>
              <w:left w:val="nil"/>
              <w:bottom w:val="nil"/>
              <w:right w:val="nil"/>
            </w:tcBorders>
          </w:tcPr>
          <w:p w14:paraId="40C100F6" w14:textId="77777777" w:rsidR="00296103" w:rsidRPr="00174FDC" w:rsidRDefault="00174FDC">
            <w:pPr>
              <w:spacing w:before="13"/>
              <w:ind w:left="26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M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ak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e-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up</w:t>
            </w:r>
            <w:r w:rsidRPr="00174FDC">
              <w:rPr>
                <w:rFonts w:asciiTheme="minorHAnsi" w:eastAsia="Arial Narrow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A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ssistant</w:t>
            </w:r>
          </w:p>
          <w:p w14:paraId="474EACB7" w14:textId="77777777" w:rsidR="00296103" w:rsidRPr="00174FDC" w:rsidRDefault="00174FDC">
            <w:pPr>
              <w:spacing w:before="29"/>
              <w:ind w:left="26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M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ak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e-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up</w:t>
            </w:r>
            <w:r w:rsidRPr="00174FDC">
              <w:rPr>
                <w:rFonts w:asciiTheme="minorHAnsi" w:eastAsia="Arial Narrow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A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ssistant</w:t>
            </w:r>
          </w:p>
        </w:tc>
      </w:tr>
      <w:tr w:rsidR="00174FDC" w:rsidRPr="00174FDC" w14:paraId="328DE6CC" w14:textId="77777777">
        <w:trPr>
          <w:trHeight w:hRule="exact" w:val="280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</w:tcPr>
          <w:p w14:paraId="5AED9DCB" w14:textId="77777777" w:rsidR="00296103" w:rsidRPr="00174FDC" w:rsidRDefault="00174FDC">
            <w:pPr>
              <w:spacing w:before="16"/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“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Can’t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Ha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dly</w:t>
            </w:r>
            <w:r w:rsidRPr="00174FDC">
              <w:rPr>
                <w:rFonts w:asciiTheme="minorHAnsi" w:eastAsia="Arial Narrow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Wai</w:t>
            </w:r>
            <w:r w:rsidRPr="00174FDC">
              <w:rPr>
                <w:rFonts w:asciiTheme="minorHAnsi" w:eastAsia="Arial Narrow" w:hAnsiTheme="minorHAnsi" w:cstheme="minorHAnsi"/>
                <w:spacing w:val="2"/>
                <w:sz w:val="22"/>
                <w:szCs w:val="22"/>
              </w:rPr>
              <w:t>t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”</w:t>
            </w:r>
          </w:p>
        </w:tc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</w:tcPr>
          <w:p w14:paraId="68CB5B3F" w14:textId="77777777" w:rsidR="00296103" w:rsidRPr="00174FDC" w:rsidRDefault="00174FDC">
            <w:pPr>
              <w:spacing w:before="16"/>
              <w:ind w:left="19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Ha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y</w:t>
            </w:r>
            <w:r w:rsidRPr="00174FDC">
              <w:rPr>
                <w:rFonts w:asciiTheme="minorHAnsi" w:eastAsia="Arial Narrow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E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lfont/</w:t>
            </w:r>
            <w:r w:rsidRPr="00174FDC">
              <w:rPr>
                <w:rFonts w:asciiTheme="minorHAnsi" w:eastAsia="Arial Narrow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Deb 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K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p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lan/Director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14:paraId="5C786C4E" w14:textId="77777777" w:rsidR="00296103" w:rsidRPr="00174FDC" w:rsidRDefault="00174FDC">
            <w:pPr>
              <w:spacing w:before="16"/>
              <w:ind w:left="22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Colu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m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bia</w:t>
            </w:r>
            <w:r w:rsidRPr="00174FDC">
              <w:rPr>
                <w:rFonts w:asciiTheme="minorHAnsi" w:eastAsia="Arial Narrow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P</w:t>
            </w:r>
            <w:r w:rsidRPr="00174FDC">
              <w:rPr>
                <w:rFonts w:asciiTheme="minorHAnsi" w:eastAsia="Arial Narrow" w:hAnsiTheme="minorHAnsi" w:cstheme="minorHAnsi"/>
                <w:spacing w:val="2"/>
                <w:sz w:val="22"/>
                <w:szCs w:val="22"/>
              </w:rPr>
              <w:t>i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ctu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es</w:t>
            </w:r>
          </w:p>
        </w:tc>
        <w:tc>
          <w:tcPr>
            <w:tcW w:w="2788" w:type="dxa"/>
            <w:tcBorders>
              <w:top w:val="nil"/>
              <w:left w:val="nil"/>
              <w:bottom w:val="nil"/>
              <w:right w:val="nil"/>
            </w:tcBorders>
          </w:tcPr>
          <w:p w14:paraId="12DFE62C" w14:textId="77777777" w:rsidR="00296103" w:rsidRPr="00174FDC" w:rsidRDefault="00174FDC">
            <w:pPr>
              <w:spacing w:before="16"/>
              <w:ind w:left="26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M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ak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e-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up</w:t>
            </w:r>
            <w:r w:rsidRPr="00174FDC">
              <w:rPr>
                <w:rFonts w:asciiTheme="minorHAnsi" w:eastAsia="Arial Narrow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A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ssistant</w:t>
            </w:r>
          </w:p>
        </w:tc>
      </w:tr>
      <w:tr w:rsidR="00174FDC" w:rsidRPr="00174FDC" w14:paraId="71B53455" w14:textId="77777777">
        <w:trPr>
          <w:trHeight w:hRule="exact" w:val="280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</w:tcPr>
          <w:p w14:paraId="08DBFE86" w14:textId="77777777" w:rsidR="00296103" w:rsidRPr="00174FDC" w:rsidRDefault="00174FDC">
            <w:pPr>
              <w:spacing w:before="15"/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“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M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ighty</w:t>
            </w:r>
            <w:r w:rsidRPr="00174FDC">
              <w:rPr>
                <w:rFonts w:asciiTheme="minorHAnsi" w:eastAsia="Arial Narrow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Joe 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Y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o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u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n</w:t>
            </w:r>
            <w:r w:rsidRPr="00174FDC">
              <w:rPr>
                <w:rFonts w:asciiTheme="minorHAnsi" w:eastAsia="Arial Narrow" w:hAnsiTheme="minorHAnsi" w:cstheme="minorHAnsi"/>
                <w:spacing w:val="3"/>
                <w:sz w:val="22"/>
                <w:szCs w:val="22"/>
              </w:rPr>
              <w:t>g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”</w:t>
            </w:r>
          </w:p>
        </w:tc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</w:tcPr>
          <w:p w14:paraId="7AC0090F" w14:textId="77777777" w:rsidR="00296103" w:rsidRPr="00174FDC" w:rsidRDefault="00174FDC">
            <w:pPr>
              <w:spacing w:before="15"/>
              <w:ind w:left="19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Ron</w:t>
            </w:r>
            <w:r w:rsidRPr="00174FDC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Und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woo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d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/Dir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ctor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14:paraId="34286F00" w14:textId="77777777" w:rsidR="00296103" w:rsidRPr="00174FDC" w:rsidRDefault="00174FDC">
            <w:pPr>
              <w:spacing w:before="15"/>
              <w:ind w:left="22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B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u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na</w:t>
            </w:r>
            <w:r w:rsidRPr="00174FDC">
              <w:rPr>
                <w:rFonts w:asciiTheme="minorHAnsi" w:eastAsia="Arial Narrow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V</w:t>
            </w:r>
            <w:r w:rsidRPr="00174FDC">
              <w:rPr>
                <w:rFonts w:asciiTheme="minorHAnsi" w:eastAsia="Arial Narrow" w:hAnsiTheme="minorHAnsi" w:cstheme="minorHAnsi"/>
                <w:spacing w:val="2"/>
                <w:sz w:val="22"/>
                <w:szCs w:val="22"/>
              </w:rPr>
              <w:t>i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sta</w:t>
            </w:r>
          </w:p>
        </w:tc>
        <w:tc>
          <w:tcPr>
            <w:tcW w:w="2788" w:type="dxa"/>
            <w:tcBorders>
              <w:top w:val="nil"/>
              <w:left w:val="nil"/>
              <w:bottom w:val="nil"/>
              <w:right w:val="nil"/>
            </w:tcBorders>
          </w:tcPr>
          <w:p w14:paraId="0E3711DE" w14:textId="77777777" w:rsidR="00296103" w:rsidRPr="00174FDC" w:rsidRDefault="00174FDC">
            <w:pPr>
              <w:spacing w:before="15"/>
              <w:ind w:left="26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M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ak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e-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up</w:t>
            </w:r>
            <w:r w:rsidRPr="00174FDC">
              <w:rPr>
                <w:rFonts w:asciiTheme="minorHAnsi" w:eastAsia="Arial Narrow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A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ssista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t</w:t>
            </w:r>
          </w:p>
        </w:tc>
      </w:tr>
      <w:tr w:rsidR="00174FDC" w:rsidRPr="00174FDC" w14:paraId="717631D6" w14:textId="77777777">
        <w:trPr>
          <w:trHeight w:hRule="exact" w:val="281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</w:tcPr>
          <w:p w14:paraId="4FA5940B" w14:textId="77777777" w:rsidR="00296103" w:rsidRPr="00174FDC" w:rsidRDefault="00174FDC">
            <w:pPr>
              <w:spacing w:before="16"/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“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In</w:t>
            </w:r>
            <w:r w:rsidRPr="00174FDC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His</w:t>
            </w:r>
            <w:r w:rsidRPr="00174FDC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F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at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h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e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’s</w:t>
            </w:r>
            <w:r w:rsidRPr="00174FDC">
              <w:rPr>
                <w:rFonts w:asciiTheme="minorHAnsi" w:eastAsia="Arial Narrow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S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h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e</w:t>
            </w:r>
            <w:r w:rsidRPr="00174FDC">
              <w:rPr>
                <w:rFonts w:asciiTheme="minorHAnsi" w:eastAsia="Arial Narrow" w:hAnsiTheme="minorHAnsi" w:cstheme="minorHAnsi"/>
                <w:spacing w:val="3"/>
                <w:sz w:val="22"/>
                <w:szCs w:val="22"/>
              </w:rPr>
              <w:t>s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”</w:t>
            </w:r>
          </w:p>
        </w:tc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</w:tcPr>
          <w:p w14:paraId="1E2D4AE1" w14:textId="77777777" w:rsidR="00296103" w:rsidRPr="00174FDC" w:rsidRDefault="00174FDC">
            <w:pPr>
              <w:spacing w:before="16"/>
              <w:ind w:left="19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V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ic 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S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e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in/Dir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ctor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14:paraId="4A9E6E42" w14:textId="77777777" w:rsidR="00296103" w:rsidRPr="00174FDC" w:rsidRDefault="00174FDC">
            <w:pPr>
              <w:spacing w:before="16"/>
              <w:ind w:left="22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S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h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wtime</w:t>
            </w:r>
            <w:r w:rsidRPr="00174FDC">
              <w:rPr>
                <w:rFonts w:asciiTheme="minorHAnsi" w:eastAsia="Arial Narrow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P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o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d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uctio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2788" w:type="dxa"/>
            <w:tcBorders>
              <w:top w:val="nil"/>
              <w:left w:val="nil"/>
              <w:bottom w:val="nil"/>
              <w:right w:val="nil"/>
            </w:tcBorders>
          </w:tcPr>
          <w:p w14:paraId="3AF8AF9F" w14:textId="77777777" w:rsidR="00296103" w:rsidRPr="00174FDC" w:rsidRDefault="00174FDC">
            <w:pPr>
              <w:spacing w:before="16"/>
              <w:ind w:left="26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K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ey</w:t>
            </w:r>
            <w:r w:rsidRPr="00174FDC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M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ak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e-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up</w:t>
            </w:r>
            <w:r w:rsidRPr="00174FDC">
              <w:rPr>
                <w:rFonts w:asciiTheme="minorHAnsi" w:eastAsia="Arial Narrow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&amp; Hair</w:t>
            </w:r>
          </w:p>
        </w:tc>
      </w:tr>
      <w:tr w:rsidR="00174FDC" w:rsidRPr="00174FDC" w14:paraId="0E8DAF36" w14:textId="77777777">
        <w:trPr>
          <w:trHeight w:hRule="exact" w:val="280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</w:tcPr>
          <w:p w14:paraId="5E62DF18" w14:textId="77777777" w:rsidR="00296103" w:rsidRPr="00174FDC" w:rsidRDefault="00174FDC">
            <w:pPr>
              <w:spacing w:before="16"/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"Fe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ma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le</w:t>
            </w:r>
            <w:r w:rsidRPr="00174FDC">
              <w:rPr>
                <w:rFonts w:asciiTheme="minorHAnsi" w:eastAsia="Arial Narrow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P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e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ve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sions"</w:t>
            </w:r>
          </w:p>
        </w:tc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</w:tcPr>
          <w:p w14:paraId="12157B68" w14:textId="77777777" w:rsidR="00296103" w:rsidRPr="00174FDC" w:rsidRDefault="00174FDC">
            <w:pPr>
              <w:spacing w:before="16"/>
              <w:ind w:left="19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S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usan</w:t>
            </w:r>
            <w:r w:rsidRPr="00174FDC">
              <w:rPr>
                <w:rFonts w:asciiTheme="minorHAnsi" w:eastAsia="Arial Narrow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Str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itfe</w:t>
            </w:r>
            <w:r w:rsidRPr="00174FDC">
              <w:rPr>
                <w:rFonts w:asciiTheme="minorHAnsi" w:eastAsia="Arial Narrow" w:hAnsiTheme="minorHAnsi" w:cstheme="minorHAnsi"/>
                <w:spacing w:val="2"/>
                <w:sz w:val="22"/>
                <w:szCs w:val="22"/>
              </w:rPr>
              <w:t>l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d/Di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ect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r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14:paraId="5D2BF688" w14:textId="77777777" w:rsidR="00296103" w:rsidRPr="00174FDC" w:rsidRDefault="00174FDC">
            <w:pPr>
              <w:spacing w:before="16"/>
              <w:ind w:left="22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Octo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b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er</w:t>
            </w:r>
            <w:r w:rsidRPr="00174FDC">
              <w:rPr>
                <w:rFonts w:asciiTheme="minorHAnsi" w:eastAsia="Arial Narrow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F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ilms</w:t>
            </w:r>
          </w:p>
        </w:tc>
        <w:tc>
          <w:tcPr>
            <w:tcW w:w="2788" w:type="dxa"/>
            <w:tcBorders>
              <w:top w:val="nil"/>
              <w:left w:val="nil"/>
              <w:bottom w:val="nil"/>
              <w:right w:val="nil"/>
            </w:tcBorders>
          </w:tcPr>
          <w:p w14:paraId="7A9DB09F" w14:textId="77777777" w:rsidR="00296103" w:rsidRPr="00174FDC" w:rsidRDefault="00174FDC">
            <w:pPr>
              <w:spacing w:before="16"/>
              <w:ind w:left="26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Dep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t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m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e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t</w:t>
            </w:r>
            <w:r w:rsidRPr="00174FDC">
              <w:rPr>
                <w:rFonts w:asciiTheme="minorHAnsi" w:eastAsia="Arial Narrow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He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d</w:t>
            </w:r>
            <w:r w:rsidRPr="00174FDC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Hair</w:t>
            </w:r>
            <w:r w:rsidRPr="00174FDC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&amp;</w:t>
            </w:r>
            <w:r w:rsidRPr="00174FDC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M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ak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e-</w:t>
            </w:r>
            <w:r w:rsidRPr="00174FDC">
              <w:rPr>
                <w:rFonts w:asciiTheme="minorHAnsi" w:eastAsia="Arial Narrow" w:hAnsiTheme="minorHAnsi" w:cstheme="minorHAnsi"/>
                <w:spacing w:val="3"/>
                <w:sz w:val="22"/>
                <w:szCs w:val="22"/>
              </w:rPr>
              <w:t>up</w:t>
            </w:r>
          </w:p>
        </w:tc>
      </w:tr>
      <w:tr w:rsidR="00174FDC" w:rsidRPr="00174FDC" w14:paraId="6E8DE21B" w14:textId="77777777">
        <w:trPr>
          <w:trHeight w:hRule="exact" w:val="339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</w:tcPr>
          <w:p w14:paraId="6C87705F" w14:textId="77777777" w:rsidR="00296103" w:rsidRPr="00174FDC" w:rsidRDefault="00174FDC">
            <w:pPr>
              <w:spacing w:before="15"/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"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S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co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pion</w:t>
            </w:r>
            <w:r w:rsidRPr="00174FDC">
              <w:rPr>
                <w:rFonts w:asciiTheme="minorHAnsi" w:eastAsia="Arial Narrow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S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p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ing"</w:t>
            </w:r>
          </w:p>
        </w:tc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</w:tcPr>
          <w:p w14:paraId="22EEF0D6" w14:textId="77777777" w:rsidR="00296103" w:rsidRPr="00174FDC" w:rsidRDefault="00174FDC">
            <w:pPr>
              <w:spacing w:before="15"/>
              <w:ind w:left="19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B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ian</w:t>
            </w:r>
            <w:r w:rsidRPr="00174FDC">
              <w:rPr>
                <w:rFonts w:asciiTheme="minorHAnsi" w:eastAsia="Arial Narrow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Cox/</w:t>
            </w:r>
            <w:r w:rsidRPr="00174FDC">
              <w:rPr>
                <w:rFonts w:asciiTheme="minorHAnsi" w:eastAsia="Arial Narrow" w:hAnsiTheme="minorHAnsi" w:cstheme="minorHAnsi"/>
                <w:spacing w:val="2"/>
                <w:sz w:val="22"/>
                <w:szCs w:val="22"/>
              </w:rPr>
              <w:t>D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ir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ctor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14:paraId="439A1330" w14:textId="77777777" w:rsidR="00296103" w:rsidRPr="00174FDC" w:rsidRDefault="00174FDC">
            <w:pPr>
              <w:spacing w:before="15"/>
              <w:ind w:left="22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New</w:t>
            </w:r>
            <w:r w:rsidRPr="00174FDC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Line</w:t>
            </w:r>
            <w:r w:rsidRPr="00174FDC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Cine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m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2788" w:type="dxa"/>
            <w:tcBorders>
              <w:top w:val="nil"/>
              <w:left w:val="nil"/>
              <w:bottom w:val="nil"/>
              <w:right w:val="nil"/>
            </w:tcBorders>
          </w:tcPr>
          <w:p w14:paraId="08DF034A" w14:textId="77777777" w:rsidR="00296103" w:rsidRPr="00174FDC" w:rsidRDefault="00174FDC">
            <w:pPr>
              <w:spacing w:before="15"/>
              <w:ind w:left="26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Dep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t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m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e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t</w:t>
            </w:r>
            <w:r w:rsidRPr="00174FDC">
              <w:rPr>
                <w:rFonts w:asciiTheme="minorHAnsi" w:eastAsia="Arial Narrow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He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d</w:t>
            </w:r>
            <w:r w:rsidRPr="00174FDC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M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ak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e-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up</w:t>
            </w:r>
            <w:r w:rsidRPr="00174FDC">
              <w:rPr>
                <w:rFonts w:asciiTheme="minorHAnsi" w:eastAsia="Arial Narrow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&amp;</w:t>
            </w:r>
            <w:r w:rsidRPr="00174FDC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Ha</w:t>
            </w:r>
            <w:r w:rsidRPr="00174FDC">
              <w:rPr>
                <w:rFonts w:asciiTheme="minorHAnsi" w:eastAsia="Arial Narrow" w:hAnsiTheme="minorHAnsi" w:cstheme="minorHAnsi"/>
                <w:spacing w:val="2"/>
                <w:sz w:val="22"/>
                <w:szCs w:val="22"/>
              </w:rPr>
              <w:t>i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r</w:t>
            </w:r>
          </w:p>
        </w:tc>
      </w:tr>
    </w:tbl>
    <w:p w14:paraId="542816CD" w14:textId="77777777" w:rsidR="00296103" w:rsidRPr="00174FDC" w:rsidRDefault="00296103">
      <w:pPr>
        <w:spacing w:before="1" w:line="8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11"/>
        <w:gridCol w:w="2743"/>
        <w:gridCol w:w="2379"/>
        <w:gridCol w:w="2566"/>
      </w:tblGrid>
      <w:tr w:rsidR="00174FDC" w:rsidRPr="00174FDC" w14:paraId="03B994A9" w14:textId="77777777">
        <w:trPr>
          <w:trHeight w:hRule="exact" w:val="901"/>
        </w:trPr>
        <w:tc>
          <w:tcPr>
            <w:tcW w:w="55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FF8D04" w14:textId="77777777" w:rsidR="00296103" w:rsidRPr="00174FDC" w:rsidRDefault="00174FDC">
            <w:pPr>
              <w:spacing w:before="75"/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  <w:u w:val="single" w:color="000000"/>
              </w:rPr>
              <w:t>T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  <w:u w:val="single" w:color="000000"/>
              </w:rPr>
              <w:t>elevisio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  <w:u w:val="single" w:color="000000"/>
              </w:rPr>
              <w:t>n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:</w:t>
            </w:r>
          </w:p>
          <w:p w14:paraId="06D1A46E" w14:textId="77777777" w:rsidR="00296103" w:rsidRPr="00174FDC" w:rsidRDefault="00174FDC">
            <w:pPr>
              <w:spacing w:before="51"/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2013</w:t>
            </w:r>
            <w:r w:rsidRPr="00174FDC">
              <w:rPr>
                <w:rFonts w:asciiTheme="minorHAnsi" w:eastAsia="Arial Narrow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S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wim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 xml:space="preserve"> E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vent</w:t>
            </w:r>
            <w:r w:rsidRPr="00174FDC">
              <w:rPr>
                <w:rFonts w:asciiTheme="minorHAnsi" w:eastAsia="Arial Narrow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t </w:t>
            </w:r>
            <w:r w:rsidRPr="00174FDC">
              <w:rPr>
                <w:rFonts w:asciiTheme="minorHAnsi" w:eastAsia="Arial Narrow" w:hAnsiTheme="minorHAnsi" w:cstheme="minorHAnsi"/>
                <w:spacing w:val="2"/>
                <w:sz w:val="22"/>
                <w:szCs w:val="22"/>
              </w:rPr>
              <w:t>W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ynn</w:t>
            </w:r>
            <w:r w:rsidRPr="00174FDC">
              <w:rPr>
                <w:rFonts w:asciiTheme="minorHAnsi" w:eastAsia="Arial Narrow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L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s</w:t>
            </w:r>
            <w:r w:rsidRPr="00174FDC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V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e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g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as</w:t>
            </w:r>
            <w:r w:rsidRPr="00174FDC">
              <w:rPr>
                <w:rFonts w:asciiTheme="minorHAnsi" w:eastAsia="Arial Narrow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“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S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p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ts</w:t>
            </w:r>
            <w:r w:rsidRPr="00174FDC">
              <w:rPr>
                <w:rFonts w:asciiTheme="minorHAnsi" w:eastAsia="Arial Narrow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Illust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at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174FDC">
              <w:rPr>
                <w:rFonts w:asciiTheme="minorHAnsi" w:eastAsia="Arial Narrow" w:hAnsiTheme="minorHAnsi" w:cstheme="minorHAnsi"/>
                <w:spacing w:val="4"/>
                <w:sz w:val="22"/>
                <w:szCs w:val="22"/>
              </w:rPr>
              <w:t>d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”</w:t>
            </w:r>
            <w:r w:rsidRPr="00174FDC">
              <w:rPr>
                <w:rFonts w:asciiTheme="minorHAnsi" w:eastAsia="Arial Narrow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Ch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issy</w:t>
            </w:r>
            <w:r w:rsidRPr="00174FDC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T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eig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n</w:t>
            </w:r>
          </w:p>
          <w:p w14:paraId="339DB880" w14:textId="77777777" w:rsidR="00296103" w:rsidRPr="00174FDC" w:rsidRDefault="00174FDC">
            <w:pPr>
              <w:spacing w:before="51"/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2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0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13</w:t>
            </w:r>
            <w:r w:rsidRPr="00174FDC">
              <w:rPr>
                <w:rFonts w:asciiTheme="minorHAnsi" w:eastAsia="Arial Narrow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Red</w:t>
            </w:r>
            <w:r w:rsidRPr="00174FDC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Ca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p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t</w:t>
            </w:r>
            <w:r w:rsidRPr="00174FDC">
              <w:rPr>
                <w:rFonts w:asciiTheme="minorHAnsi" w:eastAsia="Arial Narrow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E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vent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“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S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p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ts</w:t>
            </w:r>
            <w:r w:rsidRPr="00174FDC">
              <w:rPr>
                <w:rFonts w:asciiTheme="minorHAnsi" w:eastAsia="Arial Narrow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Il</w:t>
            </w:r>
            <w:r w:rsidRPr="00174FDC">
              <w:rPr>
                <w:rFonts w:asciiTheme="minorHAnsi" w:eastAsia="Arial Narrow" w:hAnsiTheme="minorHAnsi" w:cstheme="minorHAnsi"/>
                <w:spacing w:val="2"/>
                <w:sz w:val="22"/>
                <w:szCs w:val="22"/>
              </w:rPr>
              <w:t>l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ust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at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ed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”</w:t>
            </w:r>
            <w:r w:rsidRPr="00174FDC">
              <w:rPr>
                <w:rFonts w:asciiTheme="minorHAnsi" w:eastAsia="Arial Narrow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K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ate Upton</w:t>
            </w:r>
            <w:r w:rsidRPr="00174FDC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&amp; Ch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issy</w:t>
            </w:r>
            <w:r w:rsidRPr="00174FDC">
              <w:rPr>
                <w:rFonts w:asciiTheme="minorHAnsi" w:eastAsia="Arial Narrow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3"/>
                <w:sz w:val="22"/>
                <w:szCs w:val="22"/>
              </w:rPr>
              <w:t>T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eig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n</w:t>
            </w:r>
          </w:p>
        </w:tc>
        <w:tc>
          <w:tcPr>
            <w:tcW w:w="2379" w:type="dxa"/>
            <w:tcBorders>
              <w:top w:val="nil"/>
              <w:left w:val="nil"/>
              <w:bottom w:val="nil"/>
              <w:right w:val="nil"/>
            </w:tcBorders>
          </w:tcPr>
          <w:p w14:paraId="44BBC43E" w14:textId="77777777" w:rsidR="00296103" w:rsidRPr="00174FDC" w:rsidRDefault="00296103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2644BC6" w14:textId="77777777" w:rsidR="00296103" w:rsidRPr="00174FDC" w:rsidRDefault="00296103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CBBCF30" w14:textId="77777777" w:rsidR="00296103" w:rsidRPr="00174FDC" w:rsidRDefault="00296103">
            <w:pPr>
              <w:spacing w:before="17" w:line="2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C08196A" w14:textId="77777777" w:rsidR="00296103" w:rsidRPr="00174FDC" w:rsidRDefault="00174FDC">
            <w:pPr>
              <w:ind w:left="247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F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OX</w:t>
            </w:r>
          </w:p>
        </w:tc>
        <w:tc>
          <w:tcPr>
            <w:tcW w:w="2566" w:type="dxa"/>
            <w:tcBorders>
              <w:top w:val="nil"/>
              <w:left w:val="nil"/>
              <w:bottom w:val="nil"/>
              <w:right w:val="nil"/>
            </w:tcBorders>
          </w:tcPr>
          <w:p w14:paraId="7DC3BB17" w14:textId="77777777" w:rsidR="00296103" w:rsidRPr="00174FDC" w:rsidRDefault="00296103">
            <w:pPr>
              <w:spacing w:before="6"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ED5B6A" w14:textId="77777777" w:rsidR="00296103" w:rsidRPr="00174FDC" w:rsidRDefault="00296103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4D8C74D" w14:textId="77777777" w:rsidR="00296103" w:rsidRPr="00174FDC" w:rsidRDefault="00174FDC">
            <w:pPr>
              <w:ind w:left="28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M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akeup</w:t>
            </w:r>
          </w:p>
          <w:p w14:paraId="2B62ADFD" w14:textId="77777777" w:rsidR="00296103" w:rsidRPr="00174FDC" w:rsidRDefault="00174FDC">
            <w:pPr>
              <w:spacing w:before="51"/>
              <w:ind w:left="28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M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akeup</w:t>
            </w:r>
          </w:p>
        </w:tc>
      </w:tr>
      <w:tr w:rsidR="00174FDC" w:rsidRPr="00174FDC" w14:paraId="606584F1" w14:textId="77777777">
        <w:trPr>
          <w:trHeight w:hRule="exact" w:val="280"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</w:tcPr>
          <w:p w14:paraId="0188D165" w14:textId="77777777" w:rsidR="00296103" w:rsidRPr="00174FDC" w:rsidRDefault="00174FDC">
            <w:pPr>
              <w:spacing w:before="15"/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2013</w:t>
            </w:r>
            <w:r w:rsidRPr="00174FDC">
              <w:rPr>
                <w:rFonts w:asciiTheme="minorHAnsi" w:eastAsia="Arial Narrow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CMA</w:t>
            </w:r>
            <w:r w:rsidRPr="00174FDC">
              <w:rPr>
                <w:rFonts w:asciiTheme="minorHAnsi" w:eastAsia="Arial Narrow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wa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d</w:t>
            </w:r>
            <w:r w:rsidRPr="00174FDC">
              <w:rPr>
                <w:rFonts w:asciiTheme="minorHAnsi" w:eastAsia="Arial Narrow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Show</w:t>
            </w:r>
            <w:r w:rsidRPr="00174FDC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&amp; 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P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pacing w:val="2"/>
                <w:sz w:val="22"/>
                <w:szCs w:val="22"/>
              </w:rPr>
              <w:t>e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-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S</w:t>
            </w:r>
            <w:r w:rsidRPr="00174FDC">
              <w:rPr>
                <w:rFonts w:asciiTheme="minorHAnsi" w:eastAsia="Arial Narrow" w:hAnsiTheme="minorHAnsi" w:cstheme="minorHAnsi"/>
                <w:spacing w:val="3"/>
                <w:sz w:val="22"/>
                <w:szCs w:val="22"/>
              </w:rPr>
              <w:t>h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ow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</w:tcPr>
          <w:p w14:paraId="78D5B36E" w14:textId="77777777" w:rsidR="00296103" w:rsidRPr="00174FDC" w:rsidRDefault="00174FDC">
            <w:pPr>
              <w:spacing w:before="15"/>
              <w:ind w:left="109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Devin</w:t>
            </w:r>
            <w:r w:rsidRPr="00174FDC">
              <w:rPr>
                <w:rFonts w:asciiTheme="minorHAnsi" w:eastAsia="Arial Narrow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Dehaven</w:t>
            </w:r>
          </w:p>
        </w:tc>
        <w:tc>
          <w:tcPr>
            <w:tcW w:w="2379" w:type="dxa"/>
            <w:tcBorders>
              <w:top w:val="nil"/>
              <w:left w:val="nil"/>
              <w:bottom w:val="nil"/>
              <w:right w:val="nil"/>
            </w:tcBorders>
          </w:tcPr>
          <w:p w14:paraId="39517574" w14:textId="77777777" w:rsidR="00296103" w:rsidRPr="00174FDC" w:rsidRDefault="00174FDC">
            <w:pPr>
              <w:spacing w:before="15"/>
              <w:ind w:left="247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ABC</w:t>
            </w:r>
          </w:p>
        </w:tc>
        <w:tc>
          <w:tcPr>
            <w:tcW w:w="2566" w:type="dxa"/>
            <w:tcBorders>
              <w:top w:val="nil"/>
              <w:left w:val="nil"/>
              <w:bottom w:val="nil"/>
              <w:right w:val="nil"/>
            </w:tcBorders>
          </w:tcPr>
          <w:p w14:paraId="0513B724" w14:textId="77777777" w:rsidR="00296103" w:rsidRPr="00174FDC" w:rsidRDefault="00174FDC">
            <w:pPr>
              <w:spacing w:before="15"/>
              <w:ind w:left="28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M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akeup</w:t>
            </w:r>
            <w:r w:rsidRPr="00174FDC">
              <w:rPr>
                <w:rFonts w:asciiTheme="minorHAnsi" w:eastAsia="Arial Narrow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&amp;</w:t>
            </w:r>
            <w:r w:rsidRPr="00174FDC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G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o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om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ing</w:t>
            </w:r>
          </w:p>
        </w:tc>
      </w:tr>
      <w:tr w:rsidR="00174FDC" w:rsidRPr="00174FDC" w14:paraId="6660E0B5" w14:textId="77777777">
        <w:trPr>
          <w:trHeight w:hRule="exact" w:val="281"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</w:tcPr>
          <w:p w14:paraId="31A9F97A" w14:textId="77777777" w:rsidR="00296103" w:rsidRPr="00174FDC" w:rsidRDefault="00174FDC">
            <w:pPr>
              <w:spacing w:before="16"/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“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World</w:t>
            </w:r>
            <w:r w:rsidRPr="00174FDC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S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e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ies</w:t>
            </w:r>
            <w:r w:rsidRPr="00174FDC">
              <w:rPr>
                <w:rFonts w:asciiTheme="minorHAnsi" w:eastAsia="Arial Narrow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of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 xml:space="preserve"> P</w:t>
            </w:r>
            <w:r w:rsidRPr="00174FDC">
              <w:rPr>
                <w:rFonts w:asciiTheme="minorHAnsi" w:eastAsia="Arial Narrow" w:hAnsiTheme="minorHAnsi" w:cstheme="minorHAnsi"/>
                <w:spacing w:val="3"/>
                <w:sz w:val="22"/>
                <w:szCs w:val="22"/>
              </w:rPr>
              <w:t>o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ke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”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</w:tcPr>
          <w:p w14:paraId="60D494AF" w14:textId="77777777" w:rsidR="00296103" w:rsidRPr="00174FDC" w:rsidRDefault="0029610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79" w:type="dxa"/>
            <w:tcBorders>
              <w:top w:val="nil"/>
              <w:left w:val="nil"/>
              <w:bottom w:val="nil"/>
              <w:right w:val="nil"/>
            </w:tcBorders>
          </w:tcPr>
          <w:p w14:paraId="5658F5D5" w14:textId="77777777" w:rsidR="00296103" w:rsidRPr="00174FDC" w:rsidRDefault="0029610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66" w:type="dxa"/>
            <w:tcBorders>
              <w:top w:val="nil"/>
              <w:left w:val="nil"/>
              <w:bottom w:val="nil"/>
              <w:right w:val="nil"/>
            </w:tcBorders>
          </w:tcPr>
          <w:p w14:paraId="2DDBDAAD" w14:textId="77777777" w:rsidR="00296103" w:rsidRPr="00174FDC" w:rsidRDefault="00174FDC">
            <w:pPr>
              <w:spacing w:before="16"/>
              <w:ind w:left="28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K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ey</w:t>
            </w:r>
            <w:r w:rsidRPr="00174FDC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M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akeup</w:t>
            </w:r>
          </w:p>
        </w:tc>
      </w:tr>
      <w:tr w:rsidR="00174FDC" w:rsidRPr="00174FDC" w14:paraId="138FCDE2" w14:textId="77777777">
        <w:trPr>
          <w:trHeight w:hRule="exact" w:val="280"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</w:tcPr>
          <w:p w14:paraId="2D9972FF" w14:textId="77777777" w:rsidR="00296103" w:rsidRPr="00174FDC" w:rsidRDefault="00174FDC">
            <w:pPr>
              <w:spacing w:before="16"/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Jim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m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y</w:t>
            </w:r>
            <w:r w:rsidRPr="00174FDC">
              <w:rPr>
                <w:rFonts w:asciiTheme="minorHAnsi" w:eastAsia="Arial Narrow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K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im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m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el</w:t>
            </w:r>
            <w:r w:rsidRPr="00174FDC">
              <w:rPr>
                <w:rFonts w:asciiTheme="minorHAnsi" w:eastAsia="Arial Narrow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L</w:t>
            </w:r>
            <w:r w:rsidRPr="00174FDC">
              <w:rPr>
                <w:rFonts w:asciiTheme="minorHAnsi" w:eastAsia="Arial Narrow" w:hAnsiTheme="minorHAnsi" w:cstheme="minorHAnsi"/>
                <w:spacing w:val="2"/>
                <w:sz w:val="22"/>
                <w:szCs w:val="22"/>
              </w:rPr>
              <w:t>i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ve</w:t>
            </w:r>
            <w:r w:rsidRPr="00174FDC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“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P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awn</w:t>
            </w:r>
            <w:r w:rsidRPr="00174FDC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S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ta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pacing w:val="2"/>
                <w:sz w:val="22"/>
                <w:szCs w:val="22"/>
              </w:rPr>
              <w:t>s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”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</w:tcPr>
          <w:p w14:paraId="72DD620C" w14:textId="77777777" w:rsidR="00296103" w:rsidRPr="00174FDC" w:rsidRDefault="0029610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79" w:type="dxa"/>
            <w:tcBorders>
              <w:top w:val="nil"/>
              <w:left w:val="nil"/>
              <w:bottom w:val="nil"/>
              <w:right w:val="nil"/>
            </w:tcBorders>
          </w:tcPr>
          <w:p w14:paraId="32075627" w14:textId="77777777" w:rsidR="00296103" w:rsidRPr="00174FDC" w:rsidRDefault="00174FDC">
            <w:pPr>
              <w:spacing w:before="16"/>
              <w:ind w:left="247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F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OX</w:t>
            </w:r>
          </w:p>
        </w:tc>
        <w:tc>
          <w:tcPr>
            <w:tcW w:w="2566" w:type="dxa"/>
            <w:tcBorders>
              <w:top w:val="nil"/>
              <w:left w:val="nil"/>
              <w:bottom w:val="nil"/>
              <w:right w:val="nil"/>
            </w:tcBorders>
          </w:tcPr>
          <w:p w14:paraId="5E80F04E" w14:textId="77777777" w:rsidR="00296103" w:rsidRPr="00174FDC" w:rsidRDefault="00174FDC">
            <w:pPr>
              <w:spacing w:before="16"/>
              <w:ind w:left="28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K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ey</w:t>
            </w:r>
            <w:r w:rsidRPr="00174FDC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M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akeup</w:t>
            </w:r>
          </w:p>
        </w:tc>
      </w:tr>
      <w:tr w:rsidR="00174FDC" w:rsidRPr="00174FDC" w14:paraId="5EC91935" w14:textId="77777777">
        <w:trPr>
          <w:trHeight w:hRule="exact" w:val="280"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</w:tcPr>
          <w:p w14:paraId="0EDA2003" w14:textId="77777777" w:rsidR="00296103" w:rsidRPr="00174FDC" w:rsidRDefault="00174FDC">
            <w:pPr>
              <w:spacing w:before="15"/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“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P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o 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B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ow</w:t>
            </w:r>
            <w:r w:rsidRPr="00174FDC">
              <w:rPr>
                <w:rFonts w:asciiTheme="minorHAnsi" w:eastAsia="Arial Narrow" w:hAnsiTheme="minorHAnsi" w:cstheme="minorHAnsi"/>
                <w:spacing w:val="2"/>
                <w:sz w:val="22"/>
                <w:szCs w:val="22"/>
              </w:rPr>
              <w:t>l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”</w:t>
            </w:r>
            <w:r w:rsidRPr="00174FDC">
              <w:rPr>
                <w:rFonts w:asciiTheme="minorHAnsi" w:eastAsia="Arial Narrow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2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0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1</w:t>
            </w:r>
            <w:r w:rsidRPr="00174FDC">
              <w:rPr>
                <w:rFonts w:asciiTheme="minorHAnsi" w:eastAsia="Arial Narrow" w:hAnsiTheme="minorHAnsi" w:cstheme="minorHAnsi"/>
                <w:spacing w:val="2"/>
                <w:sz w:val="22"/>
                <w:szCs w:val="22"/>
              </w:rPr>
              <w:t>1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-</w:t>
            </w:r>
            <w:r w:rsidRPr="00174FDC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Goo</w:t>
            </w:r>
            <w:r w:rsidRPr="00174FDC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Goo</w:t>
            </w:r>
            <w:r w:rsidRPr="00174FDC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D</w:t>
            </w:r>
            <w:r w:rsidRPr="00174FDC">
              <w:rPr>
                <w:rFonts w:asciiTheme="minorHAnsi" w:eastAsia="Arial Narrow" w:hAnsiTheme="minorHAnsi" w:cstheme="minorHAnsi"/>
                <w:spacing w:val="3"/>
                <w:sz w:val="22"/>
                <w:szCs w:val="22"/>
              </w:rPr>
              <w:t>o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lls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</w:tcPr>
          <w:p w14:paraId="610ABC73" w14:textId="77777777" w:rsidR="00296103" w:rsidRPr="00174FDC" w:rsidRDefault="00174FDC">
            <w:pPr>
              <w:spacing w:before="15"/>
              <w:ind w:left="109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Req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u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est</w:t>
            </w:r>
          </w:p>
        </w:tc>
        <w:tc>
          <w:tcPr>
            <w:tcW w:w="2379" w:type="dxa"/>
            <w:tcBorders>
              <w:top w:val="nil"/>
              <w:left w:val="nil"/>
              <w:bottom w:val="nil"/>
              <w:right w:val="nil"/>
            </w:tcBorders>
          </w:tcPr>
          <w:p w14:paraId="73EC6BCE" w14:textId="77777777" w:rsidR="00296103" w:rsidRPr="00174FDC" w:rsidRDefault="00174FDC">
            <w:pPr>
              <w:spacing w:before="15"/>
              <w:ind w:left="247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F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OX</w:t>
            </w:r>
          </w:p>
        </w:tc>
        <w:tc>
          <w:tcPr>
            <w:tcW w:w="2566" w:type="dxa"/>
            <w:tcBorders>
              <w:top w:val="nil"/>
              <w:left w:val="nil"/>
              <w:bottom w:val="nil"/>
              <w:right w:val="nil"/>
            </w:tcBorders>
          </w:tcPr>
          <w:p w14:paraId="4FF0AA7B" w14:textId="77777777" w:rsidR="00296103" w:rsidRPr="00174FDC" w:rsidRDefault="00174FDC">
            <w:pPr>
              <w:spacing w:before="15"/>
              <w:ind w:left="28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M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akeup</w:t>
            </w:r>
            <w:r w:rsidRPr="00174FDC">
              <w:rPr>
                <w:rFonts w:asciiTheme="minorHAnsi" w:eastAsia="Arial Narrow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&amp;</w:t>
            </w:r>
            <w:r w:rsidRPr="00174FDC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G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o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om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ing</w:t>
            </w:r>
          </w:p>
        </w:tc>
      </w:tr>
      <w:tr w:rsidR="00174FDC" w:rsidRPr="00174FDC" w14:paraId="5C9454B8" w14:textId="77777777">
        <w:trPr>
          <w:trHeight w:hRule="exact" w:val="281"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</w:tcPr>
          <w:p w14:paraId="63D8EF00" w14:textId="77777777" w:rsidR="00296103" w:rsidRPr="00174FDC" w:rsidRDefault="00174FDC">
            <w:pPr>
              <w:spacing w:before="16"/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“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Dant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’s</w:t>
            </w:r>
            <w:r w:rsidRPr="00174FDC">
              <w:rPr>
                <w:rFonts w:asciiTheme="minorHAnsi" w:eastAsia="Arial Narrow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Cov</w:t>
            </w:r>
            <w:r w:rsidRPr="00174FDC">
              <w:rPr>
                <w:rFonts w:asciiTheme="minorHAnsi" w:eastAsia="Arial Narrow" w:hAnsiTheme="minorHAnsi" w:cstheme="minorHAnsi"/>
                <w:spacing w:val="3"/>
                <w:sz w:val="22"/>
                <w:szCs w:val="22"/>
              </w:rPr>
              <w:t>e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”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</w:tcPr>
          <w:p w14:paraId="1455D0A8" w14:textId="77777777" w:rsidR="00296103" w:rsidRPr="00174FDC" w:rsidRDefault="00174FDC">
            <w:pPr>
              <w:spacing w:before="16"/>
              <w:ind w:left="109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V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ious</w:t>
            </w:r>
            <w:r w:rsidRPr="00174FDC">
              <w:rPr>
                <w:rFonts w:asciiTheme="minorHAnsi" w:eastAsia="Arial Narrow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Di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ect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2379" w:type="dxa"/>
            <w:tcBorders>
              <w:top w:val="nil"/>
              <w:left w:val="nil"/>
              <w:bottom w:val="nil"/>
              <w:right w:val="nil"/>
            </w:tcBorders>
          </w:tcPr>
          <w:p w14:paraId="3B3287F6" w14:textId="77777777" w:rsidR="00296103" w:rsidRPr="00174FDC" w:rsidRDefault="00174FDC">
            <w:pPr>
              <w:spacing w:before="16"/>
              <w:ind w:left="247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Reg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ncy</w:t>
            </w:r>
          </w:p>
        </w:tc>
        <w:tc>
          <w:tcPr>
            <w:tcW w:w="2566" w:type="dxa"/>
            <w:tcBorders>
              <w:top w:val="nil"/>
              <w:left w:val="nil"/>
              <w:bottom w:val="nil"/>
              <w:right w:val="nil"/>
            </w:tcBorders>
          </w:tcPr>
          <w:p w14:paraId="1C96B46C" w14:textId="77777777" w:rsidR="00296103" w:rsidRPr="00174FDC" w:rsidRDefault="00174FDC">
            <w:pPr>
              <w:spacing w:before="16"/>
              <w:ind w:left="28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Dep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t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m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e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t</w:t>
            </w:r>
            <w:r w:rsidRPr="00174FDC">
              <w:rPr>
                <w:rFonts w:asciiTheme="minorHAnsi" w:eastAsia="Arial Narrow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He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d</w:t>
            </w:r>
            <w:r w:rsidRPr="00174FDC">
              <w:rPr>
                <w:rFonts w:asciiTheme="minorHAnsi" w:eastAsia="Arial Narrow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M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/U</w:t>
            </w:r>
            <w:r w:rsidRPr="00174FDC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2"/>
                <w:sz w:val="22"/>
                <w:szCs w:val="22"/>
              </w:rPr>
              <w:t>2</w:t>
            </w:r>
            <w:r w:rsidRPr="00174FDC">
              <w:rPr>
                <w:rFonts w:asciiTheme="minorHAnsi" w:eastAsia="Arial Narrow" w:hAnsiTheme="minorHAnsi" w:cstheme="minorHAnsi"/>
                <w:spacing w:val="1"/>
                <w:position w:val="5"/>
                <w:sz w:val="22"/>
                <w:szCs w:val="22"/>
              </w:rPr>
              <w:t>n</w:t>
            </w:r>
            <w:r w:rsidRPr="00174FDC">
              <w:rPr>
                <w:rFonts w:asciiTheme="minorHAnsi" w:eastAsia="Arial Narrow" w:hAnsiTheme="minorHAnsi" w:cstheme="minorHAnsi"/>
                <w:position w:val="5"/>
                <w:sz w:val="22"/>
                <w:szCs w:val="22"/>
              </w:rPr>
              <w:t>d</w:t>
            </w:r>
            <w:r w:rsidRPr="00174FDC">
              <w:rPr>
                <w:rFonts w:asciiTheme="minorHAnsi" w:eastAsia="Arial Narrow" w:hAnsiTheme="minorHAnsi" w:cstheme="minorHAnsi"/>
                <w:spacing w:val="15"/>
                <w:position w:val="5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S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e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s</w:t>
            </w:r>
            <w:r w:rsidRPr="00174FDC">
              <w:rPr>
                <w:rFonts w:asciiTheme="minorHAnsi" w:eastAsia="Arial Narrow" w:hAnsiTheme="minorHAnsi" w:cstheme="minorHAnsi"/>
                <w:spacing w:val="3"/>
                <w:sz w:val="22"/>
                <w:szCs w:val="22"/>
              </w:rPr>
              <w:t>o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n</w:t>
            </w:r>
          </w:p>
        </w:tc>
      </w:tr>
      <w:tr w:rsidR="00174FDC" w:rsidRPr="00174FDC" w14:paraId="1EF5F301" w14:textId="77777777">
        <w:trPr>
          <w:trHeight w:hRule="exact" w:val="328"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</w:tcPr>
          <w:p w14:paraId="41830D9B" w14:textId="77777777" w:rsidR="00296103" w:rsidRPr="00174FDC" w:rsidRDefault="00174FDC">
            <w:pPr>
              <w:spacing w:before="16"/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“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S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m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it</w:t>
            </w:r>
            <w:r w:rsidRPr="00174FDC">
              <w:rPr>
                <w:rFonts w:asciiTheme="minorHAnsi" w:eastAsia="Arial Narrow" w:hAnsiTheme="minorHAnsi" w:cstheme="minorHAnsi"/>
                <w:spacing w:val="3"/>
                <w:sz w:val="22"/>
                <w:szCs w:val="22"/>
              </w:rPr>
              <w:t>h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”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</w:tcPr>
          <w:p w14:paraId="5BADC953" w14:textId="77777777" w:rsidR="00296103" w:rsidRPr="00174FDC" w:rsidRDefault="00174FDC">
            <w:pPr>
              <w:spacing w:before="16"/>
              <w:ind w:left="109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Ch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istop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h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er</w:t>
            </w:r>
            <w:r w:rsidRPr="00174FDC">
              <w:rPr>
                <w:rFonts w:asciiTheme="minorHAnsi" w:eastAsia="Arial Narrow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Chulack</w:t>
            </w:r>
          </w:p>
        </w:tc>
        <w:tc>
          <w:tcPr>
            <w:tcW w:w="2379" w:type="dxa"/>
            <w:tcBorders>
              <w:top w:val="nil"/>
              <w:left w:val="nil"/>
              <w:bottom w:val="nil"/>
              <w:right w:val="nil"/>
            </w:tcBorders>
          </w:tcPr>
          <w:p w14:paraId="35116313" w14:textId="77777777" w:rsidR="00296103" w:rsidRPr="00174FDC" w:rsidRDefault="00174FDC">
            <w:pPr>
              <w:spacing w:before="16"/>
              <w:ind w:left="247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CBS</w:t>
            </w:r>
            <w:r w:rsidRPr="00174FDC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S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tu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d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ios</w:t>
            </w:r>
          </w:p>
        </w:tc>
        <w:tc>
          <w:tcPr>
            <w:tcW w:w="2566" w:type="dxa"/>
            <w:tcBorders>
              <w:top w:val="nil"/>
              <w:left w:val="nil"/>
              <w:bottom w:val="nil"/>
              <w:right w:val="nil"/>
            </w:tcBorders>
          </w:tcPr>
          <w:p w14:paraId="77129548" w14:textId="77777777" w:rsidR="00296103" w:rsidRPr="00174FDC" w:rsidRDefault="00174FDC">
            <w:pPr>
              <w:spacing w:before="16"/>
              <w:ind w:left="28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Hawaii</w:t>
            </w:r>
            <w:r w:rsidRPr="00174FDC">
              <w:rPr>
                <w:rFonts w:asciiTheme="minorHAnsi" w:eastAsia="Arial Narrow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U</w:t>
            </w:r>
            <w:r w:rsidRPr="00174FDC">
              <w:rPr>
                <w:rFonts w:asciiTheme="minorHAnsi" w:eastAsia="Arial Narrow" w:hAnsiTheme="minorHAnsi" w:cstheme="minorHAnsi"/>
                <w:spacing w:val="2"/>
                <w:sz w:val="22"/>
                <w:szCs w:val="22"/>
              </w:rPr>
              <w:t>n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it</w:t>
            </w:r>
            <w:r w:rsidRPr="00174FDC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K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ey</w:t>
            </w:r>
            <w:r w:rsidRPr="00174FDC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M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ak</w:t>
            </w:r>
            <w:r w:rsidRPr="00174FDC">
              <w:rPr>
                <w:rFonts w:asciiTheme="minorHAnsi" w:eastAsia="Arial Narrow" w:hAnsiTheme="minorHAnsi" w:cstheme="minorHAnsi"/>
                <w:spacing w:val="2"/>
                <w:sz w:val="22"/>
                <w:szCs w:val="22"/>
              </w:rPr>
              <w:t>e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-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up</w:t>
            </w:r>
          </w:p>
        </w:tc>
      </w:tr>
      <w:tr w:rsidR="00174FDC" w:rsidRPr="00174FDC" w14:paraId="53C5E900" w14:textId="77777777">
        <w:trPr>
          <w:trHeight w:hRule="exact" w:val="362"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</w:tcPr>
          <w:p w14:paraId="5C782CFA" w14:textId="77777777" w:rsidR="00296103" w:rsidRPr="00174FDC" w:rsidRDefault="00174FDC">
            <w:pPr>
              <w:spacing w:before="63"/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“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F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light</w:t>
            </w:r>
            <w:r w:rsidRPr="00174FDC">
              <w:rPr>
                <w:rFonts w:asciiTheme="minorHAnsi" w:eastAsia="Arial Narrow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29</w:t>
            </w:r>
            <w:r w:rsidRPr="00174FDC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D</w:t>
            </w:r>
            <w:r w:rsidRPr="00174FDC">
              <w:rPr>
                <w:rFonts w:asciiTheme="minorHAnsi" w:eastAsia="Arial Narrow" w:hAnsiTheme="minorHAnsi" w:cstheme="minorHAnsi"/>
                <w:spacing w:val="2"/>
                <w:sz w:val="22"/>
                <w:szCs w:val="22"/>
              </w:rPr>
              <w:t>o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wn”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</w:tcPr>
          <w:p w14:paraId="096254D5" w14:textId="77777777" w:rsidR="00296103" w:rsidRPr="00174FDC" w:rsidRDefault="00174FDC">
            <w:pPr>
              <w:spacing w:before="63"/>
              <w:ind w:left="109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V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ious</w:t>
            </w:r>
            <w:r w:rsidRPr="00174FDC">
              <w:rPr>
                <w:rFonts w:asciiTheme="minorHAnsi" w:eastAsia="Arial Narrow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Di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ect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2379" w:type="dxa"/>
            <w:tcBorders>
              <w:top w:val="nil"/>
              <w:left w:val="nil"/>
              <w:bottom w:val="nil"/>
              <w:right w:val="nil"/>
            </w:tcBorders>
          </w:tcPr>
          <w:p w14:paraId="1C5D12F9" w14:textId="77777777" w:rsidR="00296103" w:rsidRPr="00174FDC" w:rsidRDefault="00174FDC">
            <w:pPr>
              <w:spacing w:before="63"/>
              <w:ind w:left="247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N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B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C</w:t>
            </w:r>
            <w:r w:rsidRPr="00174FDC">
              <w:rPr>
                <w:rFonts w:asciiTheme="minorHAnsi" w:eastAsia="Arial Narrow" w:hAnsiTheme="minorHAnsi" w:cstheme="minorHAnsi"/>
                <w:spacing w:val="2"/>
                <w:sz w:val="22"/>
                <w:szCs w:val="22"/>
              </w:rPr>
              <w:t>/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Di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s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cove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y</w:t>
            </w:r>
            <w:r w:rsidRPr="00174FDC">
              <w:rPr>
                <w:rFonts w:asciiTheme="minorHAnsi" w:eastAsia="Arial Narrow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K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ids</w:t>
            </w:r>
          </w:p>
        </w:tc>
        <w:tc>
          <w:tcPr>
            <w:tcW w:w="2566" w:type="dxa"/>
            <w:tcBorders>
              <w:top w:val="nil"/>
              <w:left w:val="nil"/>
              <w:bottom w:val="nil"/>
              <w:right w:val="nil"/>
            </w:tcBorders>
          </w:tcPr>
          <w:p w14:paraId="39AD98A6" w14:textId="77777777" w:rsidR="00296103" w:rsidRPr="00174FDC" w:rsidRDefault="00174FDC">
            <w:pPr>
              <w:spacing w:before="63"/>
              <w:ind w:left="28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Dep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t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m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e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t</w:t>
            </w:r>
            <w:r w:rsidRPr="00174FDC">
              <w:rPr>
                <w:rFonts w:asciiTheme="minorHAnsi" w:eastAsia="Arial Narrow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He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d</w:t>
            </w:r>
            <w:r w:rsidRPr="00174FDC">
              <w:rPr>
                <w:rFonts w:asciiTheme="minorHAnsi" w:eastAsia="Arial Narrow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Hair</w:t>
            </w:r>
          </w:p>
        </w:tc>
      </w:tr>
      <w:tr w:rsidR="00174FDC" w:rsidRPr="00174FDC" w14:paraId="42DA6AAC" w14:textId="77777777">
        <w:trPr>
          <w:trHeight w:hRule="exact" w:val="349"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</w:tcPr>
          <w:p w14:paraId="6A8896E4" w14:textId="77777777" w:rsidR="00296103" w:rsidRPr="00174FDC" w:rsidRDefault="00174FDC">
            <w:pPr>
              <w:spacing w:before="51"/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“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Roc</w:t>
            </w:r>
            <w:r w:rsidRPr="00174FDC">
              <w:rPr>
                <w:rFonts w:asciiTheme="minorHAnsi" w:eastAsia="Arial Narrow" w:hAnsiTheme="minorHAnsi" w:cstheme="minorHAnsi"/>
                <w:spacing w:val="2"/>
                <w:sz w:val="22"/>
                <w:szCs w:val="22"/>
              </w:rPr>
              <w:t>k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y</w:t>
            </w:r>
            <w:r w:rsidRPr="00174FDC">
              <w:rPr>
                <w:rFonts w:asciiTheme="minorHAnsi" w:eastAsia="Arial Narrow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P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o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i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n</w:t>
            </w:r>
            <w:r w:rsidRPr="00174FDC">
              <w:rPr>
                <w:rFonts w:asciiTheme="minorHAnsi" w:eastAsia="Arial Narrow" w:hAnsiTheme="minorHAnsi" w:cstheme="minorHAnsi"/>
                <w:spacing w:val="3"/>
                <w:sz w:val="22"/>
                <w:szCs w:val="22"/>
              </w:rPr>
              <w:t>t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”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</w:tcPr>
          <w:p w14:paraId="15118644" w14:textId="77777777" w:rsidR="00296103" w:rsidRPr="00174FDC" w:rsidRDefault="00174FDC">
            <w:pPr>
              <w:spacing w:before="51"/>
              <w:ind w:left="109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John</w:t>
            </w:r>
            <w:r w:rsidRPr="00174FDC">
              <w:rPr>
                <w:rFonts w:asciiTheme="minorHAnsi" w:eastAsia="Arial Narrow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Stockw</w:t>
            </w:r>
            <w:r w:rsidRPr="00174FDC">
              <w:rPr>
                <w:rFonts w:asciiTheme="minorHAnsi" w:eastAsia="Arial Narrow" w:hAnsiTheme="minorHAnsi" w:cstheme="minorHAnsi"/>
                <w:spacing w:val="2"/>
                <w:sz w:val="22"/>
                <w:szCs w:val="22"/>
              </w:rPr>
              <w:t>e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ll</w:t>
            </w:r>
            <w:r w:rsidRPr="00174FDC">
              <w:rPr>
                <w:rFonts w:asciiTheme="minorHAnsi" w:eastAsia="Arial Narrow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D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ir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ctor</w:t>
            </w:r>
          </w:p>
        </w:tc>
        <w:tc>
          <w:tcPr>
            <w:tcW w:w="2379" w:type="dxa"/>
            <w:tcBorders>
              <w:top w:val="nil"/>
              <w:left w:val="nil"/>
              <w:bottom w:val="nil"/>
              <w:right w:val="nil"/>
            </w:tcBorders>
          </w:tcPr>
          <w:p w14:paraId="5C58A595" w14:textId="77777777" w:rsidR="00296103" w:rsidRPr="00174FDC" w:rsidRDefault="00174FDC">
            <w:pPr>
              <w:spacing w:before="51"/>
              <w:ind w:left="247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Warn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B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os</w:t>
            </w:r>
          </w:p>
        </w:tc>
        <w:tc>
          <w:tcPr>
            <w:tcW w:w="2566" w:type="dxa"/>
            <w:tcBorders>
              <w:top w:val="nil"/>
              <w:left w:val="nil"/>
              <w:bottom w:val="nil"/>
              <w:right w:val="nil"/>
            </w:tcBorders>
          </w:tcPr>
          <w:p w14:paraId="4FD53EE3" w14:textId="77777777" w:rsidR="00296103" w:rsidRPr="00174FDC" w:rsidRDefault="00174FDC">
            <w:pPr>
              <w:spacing w:before="51"/>
              <w:ind w:left="28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K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ey</w:t>
            </w:r>
            <w:r w:rsidRPr="00174FDC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M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ak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e-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up</w:t>
            </w:r>
          </w:p>
        </w:tc>
      </w:tr>
      <w:tr w:rsidR="00174FDC" w:rsidRPr="00174FDC" w14:paraId="282C5044" w14:textId="77777777">
        <w:trPr>
          <w:trHeight w:hRule="exact" w:val="349"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</w:tcPr>
          <w:p w14:paraId="503B2B04" w14:textId="77777777" w:rsidR="00296103" w:rsidRPr="00174FDC" w:rsidRDefault="00174FDC">
            <w:pPr>
              <w:spacing w:before="49"/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“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No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th</w:t>
            </w:r>
            <w:r w:rsidRPr="00174FDC">
              <w:rPr>
                <w:rFonts w:asciiTheme="minorHAnsi" w:eastAsia="Arial Narrow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Sho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pacing w:val="3"/>
                <w:sz w:val="22"/>
                <w:szCs w:val="22"/>
              </w:rPr>
              <w:t>e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”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</w:tcPr>
          <w:p w14:paraId="08EE0CD3" w14:textId="77777777" w:rsidR="00296103" w:rsidRPr="00174FDC" w:rsidRDefault="00174FDC">
            <w:pPr>
              <w:spacing w:before="49"/>
              <w:ind w:left="109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V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ious</w:t>
            </w:r>
            <w:r w:rsidRPr="00174FDC">
              <w:rPr>
                <w:rFonts w:asciiTheme="minorHAnsi" w:eastAsia="Arial Narrow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Di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ect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2379" w:type="dxa"/>
            <w:tcBorders>
              <w:top w:val="nil"/>
              <w:left w:val="nil"/>
              <w:bottom w:val="nil"/>
              <w:right w:val="nil"/>
            </w:tcBorders>
          </w:tcPr>
          <w:p w14:paraId="2F6EC25C" w14:textId="77777777" w:rsidR="00296103" w:rsidRPr="00174FDC" w:rsidRDefault="00174FDC">
            <w:pPr>
              <w:spacing w:before="49"/>
              <w:ind w:left="247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F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ox</w:t>
            </w:r>
          </w:p>
        </w:tc>
        <w:tc>
          <w:tcPr>
            <w:tcW w:w="2566" w:type="dxa"/>
            <w:tcBorders>
              <w:top w:val="nil"/>
              <w:left w:val="nil"/>
              <w:bottom w:val="nil"/>
              <w:right w:val="nil"/>
            </w:tcBorders>
          </w:tcPr>
          <w:p w14:paraId="472316BE" w14:textId="77777777" w:rsidR="00296103" w:rsidRPr="00174FDC" w:rsidRDefault="00174FDC">
            <w:pPr>
              <w:spacing w:before="49"/>
              <w:ind w:left="28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M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ak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e-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up</w:t>
            </w:r>
            <w:r w:rsidRPr="00174FDC">
              <w:rPr>
                <w:rFonts w:asciiTheme="minorHAnsi" w:eastAsia="Arial Narrow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A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ssistant</w:t>
            </w:r>
          </w:p>
        </w:tc>
      </w:tr>
      <w:tr w:rsidR="00174FDC" w:rsidRPr="00174FDC" w14:paraId="69C90659" w14:textId="77777777">
        <w:trPr>
          <w:trHeight w:hRule="exact" w:val="349"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</w:tcPr>
          <w:p w14:paraId="471000FE" w14:textId="77777777" w:rsidR="00296103" w:rsidRPr="00174FDC" w:rsidRDefault="00174FDC">
            <w:pPr>
              <w:spacing w:before="51"/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“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Haw</w:t>
            </w:r>
            <w:r w:rsidRPr="00174FDC">
              <w:rPr>
                <w:rFonts w:asciiTheme="minorHAnsi" w:eastAsia="Arial Narrow" w:hAnsiTheme="minorHAnsi" w:cstheme="minorHAnsi"/>
                <w:spacing w:val="2"/>
                <w:sz w:val="22"/>
                <w:szCs w:val="22"/>
              </w:rPr>
              <w:t>a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i</w:t>
            </w:r>
            <w:r w:rsidRPr="00174FDC">
              <w:rPr>
                <w:rFonts w:asciiTheme="minorHAnsi" w:eastAsia="Arial Narrow" w:hAnsiTheme="minorHAnsi" w:cstheme="minorHAnsi"/>
                <w:spacing w:val="2"/>
                <w:sz w:val="22"/>
                <w:szCs w:val="22"/>
              </w:rPr>
              <w:t>i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”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</w:tcPr>
          <w:p w14:paraId="4C02E445" w14:textId="77777777" w:rsidR="00296103" w:rsidRPr="00174FDC" w:rsidRDefault="00174FDC">
            <w:pPr>
              <w:spacing w:before="51"/>
              <w:ind w:left="109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V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ious</w:t>
            </w:r>
            <w:r w:rsidRPr="00174FDC">
              <w:rPr>
                <w:rFonts w:asciiTheme="minorHAnsi" w:eastAsia="Arial Narrow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Di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ect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2379" w:type="dxa"/>
            <w:tcBorders>
              <w:top w:val="nil"/>
              <w:left w:val="nil"/>
              <w:bottom w:val="nil"/>
              <w:right w:val="nil"/>
            </w:tcBorders>
          </w:tcPr>
          <w:p w14:paraId="25FBF64C" w14:textId="77777777" w:rsidR="00296103" w:rsidRPr="00174FDC" w:rsidRDefault="00174FDC">
            <w:pPr>
              <w:spacing w:before="51"/>
              <w:ind w:left="247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N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B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C</w:t>
            </w:r>
          </w:p>
        </w:tc>
        <w:tc>
          <w:tcPr>
            <w:tcW w:w="2566" w:type="dxa"/>
            <w:tcBorders>
              <w:top w:val="nil"/>
              <w:left w:val="nil"/>
              <w:bottom w:val="nil"/>
              <w:right w:val="nil"/>
            </w:tcBorders>
          </w:tcPr>
          <w:p w14:paraId="4E24832C" w14:textId="77777777" w:rsidR="00296103" w:rsidRPr="00174FDC" w:rsidRDefault="00174FDC">
            <w:pPr>
              <w:spacing w:before="51"/>
              <w:ind w:left="28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M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ak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e-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up</w:t>
            </w:r>
            <w:r w:rsidRPr="00174FDC">
              <w:rPr>
                <w:rFonts w:asciiTheme="minorHAnsi" w:eastAsia="Arial Narrow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A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ssistant</w:t>
            </w:r>
          </w:p>
        </w:tc>
      </w:tr>
      <w:tr w:rsidR="00174FDC" w:rsidRPr="00174FDC" w14:paraId="2C2F746F" w14:textId="77777777">
        <w:trPr>
          <w:trHeight w:hRule="exact" w:val="322"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</w:tcPr>
          <w:p w14:paraId="60057C97" w14:textId="77777777" w:rsidR="00296103" w:rsidRPr="00174FDC" w:rsidRDefault="00174FDC">
            <w:pPr>
              <w:spacing w:before="50"/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“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T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he</w:t>
            </w:r>
            <w:r w:rsidRPr="00174FDC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B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e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nie</w:t>
            </w:r>
            <w:r w:rsidRPr="00174FDC">
              <w:rPr>
                <w:rFonts w:asciiTheme="minorHAnsi" w:eastAsia="Arial Narrow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M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ac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 xml:space="preserve"> S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h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</w:t>
            </w:r>
            <w:r w:rsidRPr="00174FDC">
              <w:rPr>
                <w:rFonts w:asciiTheme="minorHAnsi" w:eastAsia="Arial Narrow" w:hAnsiTheme="minorHAnsi" w:cstheme="minorHAnsi"/>
                <w:spacing w:val="2"/>
                <w:sz w:val="22"/>
                <w:szCs w:val="22"/>
              </w:rPr>
              <w:t>w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”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</w:tcPr>
          <w:p w14:paraId="4D899B26" w14:textId="77777777" w:rsidR="00296103" w:rsidRPr="00174FDC" w:rsidRDefault="00174FDC">
            <w:pPr>
              <w:spacing w:before="50"/>
              <w:ind w:left="109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V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ious</w:t>
            </w:r>
            <w:r w:rsidRPr="00174FDC">
              <w:rPr>
                <w:rFonts w:asciiTheme="minorHAnsi" w:eastAsia="Arial Narrow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Di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e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c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to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2379" w:type="dxa"/>
            <w:tcBorders>
              <w:top w:val="nil"/>
              <w:left w:val="nil"/>
              <w:bottom w:val="nil"/>
              <w:right w:val="nil"/>
            </w:tcBorders>
          </w:tcPr>
          <w:p w14:paraId="3311E908" w14:textId="77777777" w:rsidR="00296103" w:rsidRPr="00174FDC" w:rsidRDefault="00174FDC">
            <w:pPr>
              <w:spacing w:before="50"/>
              <w:ind w:left="247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F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ox/</w:t>
            </w:r>
            <w:r w:rsidRPr="00174FDC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Reg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ncy</w:t>
            </w:r>
            <w:r w:rsidRPr="00174FDC">
              <w:rPr>
                <w:rFonts w:asciiTheme="minorHAnsi" w:eastAsia="Arial Narrow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T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.V</w:t>
            </w:r>
          </w:p>
        </w:tc>
        <w:tc>
          <w:tcPr>
            <w:tcW w:w="2566" w:type="dxa"/>
            <w:tcBorders>
              <w:top w:val="nil"/>
              <w:left w:val="nil"/>
              <w:bottom w:val="nil"/>
              <w:right w:val="nil"/>
            </w:tcBorders>
          </w:tcPr>
          <w:p w14:paraId="5125A4C8" w14:textId="77777777" w:rsidR="00296103" w:rsidRPr="00174FDC" w:rsidRDefault="00174FDC">
            <w:pPr>
              <w:spacing w:before="50"/>
              <w:ind w:left="28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Dep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t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m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e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t</w:t>
            </w:r>
            <w:r w:rsidRPr="00174FDC">
              <w:rPr>
                <w:rFonts w:asciiTheme="minorHAnsi" w:eastAsia="Arial Narrow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Head</w:t>
            </w:r>
            <w:r w:rsidRPr="00174FDC">
              <w:rPr>
                <w:rFonts w:asciiTheme="minorHAnsi" w:eastAsia="Arial Narrow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M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ak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e-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up</w:t>
            </w:r>
          </w:p>
        </w:tc>
      </w:tr>
      <w:tr w:rsidR="00174FDC" w:rsidRPr="00174FDC" w14:paraId="1821B92E" w14:textId="77777777">
        <w:trPr>
          <w:trHeight w:hRule="exact" w:val="256"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</w:tcPr>
          <w:p w14:paraId="33928FC1" w14:textId="77777777" w:rsidR="00296103" w:rsidRPr="00174FDC" w:rsidRDefault="00174FDC">
            <w:pPr>
              <w:spacing w:before="23"/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“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T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he</w:t>
            </w:r>
            <w:r w:rsidRPr="00174FDC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M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ullet</w:t>
            </w:r>
            <w:r w:rsidRPr="00174FDC">
              <w:rPr>
                <w:rFonts w:asciiTheme="minorHAnsi" w:eastAsia="Arial Narrow" w:hAnsiTheme="minorHAnsi" w:cstheme="minorHAnsi"/>
                <w:spacing w:val="3"/>
                <w:sz w:val="22"/>
                <w:szCs w:val="22"/>
              </w:rPr>
              <w:t>s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”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</w:tcPr>
          <w:p w14:paraId="18A1B941" w14:textId="77777777" w:rsidR="00296103" w:rsidRPr="00174FDC" w:rsidRDefault="00174FDC">
            <w:pPr>
              <w:spacing w:before="23"/>
              <w:ind w:left="109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V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ious</w:t>
            </w:r>
            <w:r w:rsidRPr="00174FDC">
              <w:rPr>
                <w:rFonts w:asciiTheme="minorHAnsi" w:eastAsia="Arial Narrow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Di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ect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2379" w:type="dxa"/>
            <w:tcBorders>
              <w:top w:val="nil"/>
              <w:left w:val="nil"/>
              <w:bottom w:val="nil"/>
              <w:right w:val="nil"/>
            </w:tcBorders>
          </w:tcPr>
          <w:p w14:paraId="0F4CB9CC" w14:textId="77777777" w:rsidR="00296103" w:rsidRPr="00174FDC" w:rsidRDefault="00174FDC">
            <w:pPr>
              <w:spacing w:before="23"/>
              <w:ind w:left="247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Warn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B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os</w:t>
            </w:r>
          </w:p>
        </w:tc>
        <w:tc>
          <w:tcPr>
            <w:tcW w:w="2566" w:type="dxa"/>
            <w:tcBorders>
              <w:top w:val="nil"/>
              <w:left w:val="nil"/>
              <w:bottom w:val="nil"/>
              <w:right w:val="nil"/>
            </w:tcBorders>
          </w:tcPr>
          <w:p w14:paraId="0D809005" w14:textId="77777777" w:rsidR="00296103" w:rsidRPr="00174FDC" w:rsidRDefault="00174FDC">
            <w:pPr>
              <w:spacing w:before="23"/>
              <w:ind w:left="28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S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tar</w:t>
            </w:r>
            <w:r w:rsidRPr="00174FDC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Req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u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est</w:t>
            </w:r>
            <w:r w:rsidRPr="00174FDC">
              <w:rPr>
                <w:rFonts w:asciiTheme="minorHAnsi" w:eastAsia="Arial Narrow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M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ak</w:t>
            </w:r>
            <w:r w:rsidRPr="00174FDC">
              <w:rPr>
                <w:rFonts w:asciiTheme="minorHAnsi" w:eastAsia="Arial Narrow" w:hAnsiTheme="minorHAnsi" w:cstheme="minorHAnsi"/>
                <w:spacing w:val="2"/>
                <w:sz w:val="22"/>
                <w:szCs w:val="22"/>
              </w:rPr>
              <w:t>e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-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up</w:t>
            </w:r>
          </w:p>
        </w:tc>
      </w:tr>
      <w:tr w:rsidR="00174FDC" w:rsidRPr="00174FDC" w14:paraId="1A158D12" w14:textId="77777777">
        <w:trPr>
          <w:trHeight w:hRule="exact" w:val="254"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</w:tcPr>
          <w:p w14:paraId="60C9D760" w14:textId="77777777" w:rsidR="00296103" w:rsidRPr="00174FDC" w:rsidRDefault="0029610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</w:tcPr>
          <w:p w14:paraId="3A586A86" w14:textId="77777777" w:rsidR="00296103" w:rsidRPr="00174FDC" w:rsidRDefault="0029610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79" w:type="dxa"/>
            <w:tcBorders>
              <w:top w:val="nil"/>
              <w:left w:val="nil"/>
              <w:bottom w:val="nil"/>
              <w:right w:val="nil"/>
            </w:tcBorders>
          </w:tcPr>
          <w:p w14:paraId="6CFB58B0" w14:textId="77777777" w:rsidR="00296103" w:rsidRPr="00174FDC" w:rsidRDefault="0029610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66" w:type="dxa"/>
            <w:tcBorders>
              <w:top w:val="nil"/>
              <w:left w:val="nil"/>
              <w:bottom w:val="nil"/>
              <w:right w:val="nil"/>
            </w:tcBorders>
          </w:tcPr>
          <w:p w14:paraId="0186591E" w14:textId="77777777" w:rsidR="00296103" w:rsidRPr="00174FDC" w:rsidRDefault="00174FDC">
            <w:pPr>
              <w:spacing w:line="200" w:lineRule="exact"/>
              <w:ind w:left="28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(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L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ni</w:t>
            </w:r>
            <w:r w:rsidRPr="00174FDC">
              <w:rPr>
                <w:rFonts w:asciiTheme="minorHAnsi" w:eastAsia="Arial Narrow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A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n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d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e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son)</w:t>
            </w:r>
          </w:p>
        </w:tc>
      </w:tr>
      <w:tr w:rsidR="00174FDC" w:rsidRPr="00174FDC" w14:paraId="500B979A" w14:textId="77777777">
        <w:trPr>
          <w:trHeight w:hRule="exact" w:val="448"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</w:tcPr>
          <w:p w14:paraId="47D1B5B8" w14:textId="77777777" w:rsidR="00296103" w:rsidRPr="00174FDC" w:rsidRDefault="00174FDC">
            <w:pPr>
              <w:spacing w:before="22"/>
              <w:ind w:left="8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“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Da</w:t>
            </w:r>
            <w:r w:rsidRPr="00174FDC">
              <w:rPr>
                <w:rFonts w:asciiTheme="minorHAnsi" w:eastAsia="Arial Narrow" w:hAnsiTheme="minorHAnsi" w:cstheme="minorHAnsi"/>
                <w:spacing w:val="3"/>
                <w:sz w:val="22"/>
                <w:szCs w:val="22"/>
              </w:rPr>
              <w:t>g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”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</w:tcPr>
          <w:p w14:paraId="53353271" w14:textId="77777777" w:rsidR="00296103" w:rsidRPr="00174FDC" w:rsidRDefault="00174FDC">
            <w:pPr>
              <w:spacing w:before="22"/>
              <w:ind w:left="109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V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i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us</w:t>
            </w:r>
            <w:r w:rsidRPr="00174FDC">
              <w:rPr>
                <w:rFonts w:asciiTheme="minorHAnsi" w:eastAsia="Arial Narrow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Di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ect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2379" w:type="dxa"/>
            <w:tcBorders>
              <w:top w:val="nil"/>
              <w:left w:val="nil"/>
              <w:bottom w:val="nil"/>
              <w:right w:val="nil"/>
            </w:tcBorders>
          </w:tcPr>
          <w:p w14:paraId="3ADCEC12" w14:textId="77777777" w:rsidR="00296103" w:rsidRPr="00174FDC" w:rsidRDefault="00174FDC">
            <w:pPr>
              <w:spacing w:before="22"/>
              <w:ind w:left="247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N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B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C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 xml:space="preserve"> S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tu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d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ios</w:t>
            </w:r>
          </w:p>
        </w:tc>
        <w:tc>
          <w:tcPr>
            <w:tcW w:w="2566" w:type="dxa"/>
            <w:tcBorders>
              <w:top w:val="nil"/>
              <w:left w:val="nil"/>
              <w:bottom w:val="nil"/>
              <w:right w:val="nil"/>
            </w:tcBorders>
          </w:tcPr>
          <w:p w14:paraId="48595245" w14:textId="77777777" w:rsidR="00296103" w:rsidRPr="00174FDC" w:rsidRDefault="00174FDC">
            <w:pPr>
              <w:spacing w:before="22" w:line="200" w:lineRule="exact"/>
              <w:ind w:left="28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-1"/>
                <w:position w:val="-2"/>
                <w:sz w:val="22"/>
                <w:szCs w:val="22"/>
              </w:rPr>
              <w:t>S</w:t>
            </w:r>
            <w:r w:rsidRPr="00174FDC">
              <w:rPr>
                <w:rFonts w:asciiTheme="minorHAnsi" w:eastAsia="Arial Narrow" w:hAnsiTheme="minorHAnsi" w:cstheme="minorHAnsi"/>
                <w:position w:val="-2"/>
                <w:sz w:val="22"/>
                <w:szCs w:val="22"/>
              </w:rPr>
              <w:t>tar</w:t>
            </w:r>
            <w:r w:rsidRPr="00174FDC">
              <w:rPr>
                <w:rFonts w:asciiTheme="minorHAnsi" w:eastAsia="Arial Narrow" w:hAnsiTheme="minorHAnsi" w:cstheme="minorHAnsi"/>
                <w:spacing w:val="-2"/>
                <w:position w:val="-2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position w:val="-2"/>
                <w:sz w:val="22"/>
                <w:szCs w:val="22"/>
              </w:rPr>
              <w:t>Req</w:t>
            </w:r>
            <w:r w:rsidRPr="00174FDC">
              <w:rPr>
                <w:rFonts w:asciiTheme="minorHAnsi" w:eastAsia="Arial Narrow" w:hAnsiTheme="minorHAnsi" w:cstheme="minorHAnsi"/>
                <w:spacing w:val="1"/>
                <w:position w:val="-2"/>
                <w:sz w:val="22"/>
                <w:szCs w:val="22"/>
              </w:rPr>
              <w:t>u</w:t>
            </w:r>
            <w:r w:rsidRPr="00174FDC">
              <w:rPr>
                <w:rFonts w:asciiTheme="minorHAnsi" w:eastAsia="Arial Narrow" w:hAnsiTheme="minorHAnsi" w:cstheme="minorHAnsi"/>
                <w:position w:val="-2"/>
                <w:sz w:val="22"/>
                <w:szCs w:val="22"/>
              </w:rPr>
              <w:t>est</w:t>
            </w:r>
            <w:r w:rsidRPr="00174FDC">
              <w:rPr>
                <w:rFonts w:asciiTheme="minorHAnsi" w:eastAsia="Arial Narrow" w:hAnsiTheme="minorHAnsi" w:cstheme="minorHAnsi"/>
                <w:spacing w:val="-6"/>
                <w:position w:val="-2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1"/>
                <w:position w:val="-2"/>
                <w:sz w:val="22"/>
                <w:szCs w:val="22"/>
              </w:rPr>
              <w:t>M</w:t>
            </w:r>
            <w:r w:rsidRPr="00174FDC">
              <w:rPr>
                <w:rFonts w:asciiTheme="minorHAnsi" w:eastAsia="Arial Narrow" w:hAnsiTheme="minorHAnsi" w:cstheme="minorHAnsi"/>
                <w:position w:val="-2"/>
                <w:sz w:val="22"/>
                <w:szCs w:val="22"/>
              </w:rPr>
              <w:t>ak</w:t>
            </w:r>
            <w:r w:rsidRPr="00174FDC">
              <w:rPr>
                <w:rFonts w:asciiTheme="minorHAnsi" w:eastAsia="Arial Narrow" w:hAnsiTheme="minorHAnsi" w:cstheme="minorHAnsi"/>
                <w:spacing w:val="2"/>
                <w:position w:val="-2"/>
                <w:sz w:val="22"/>
                <w:szCs w:val="22"/>
              </w:rPr>
              <w:t>e</w:t>
            </w:r>
            <w:r w:rsidRPr="00174FDC">
              <w:rPr>
                <w:rFonts w:asciiTheme="minorHAnsi" w:eastAsia="Arial Narrow" w:hAnsiTheme="minorHAnsi" w:cstheme="minorHAnsi"/>
                <w:spacing w:val="1"/>
                <w:position w:val="-2"/>
                <w:sz w:val="22"/>
                <w:szCs w:val="22"/>
              </w:rPr>
              <w:t>-</w:t>
            </w:r>
            <w:r w:rsidRPr="00174FDC">
              <w:rPr>
                <w:rFonts w:asciiTheme="minorHAnsi" w:eastAsia="Arial Narrow" w:hAnsiTheme="minorHAnsi" w:cstheme="minorHAnsi"/>
                <w:position w:val="-2"/>
                <w:sz w:val="22"/>
                <w:szCs w:val="22"/>
              </w:rPr>
              <w:t>up</w:t>
            </w:r>
          </w:p>
          <w:p w14:paraId="25B5F1D7" w14:textId="77777777" w:rsidR="00296103" w:rsidRPr="00174FDC" w:rsidRDefault="00174FDC">
            <w:pPr>
              <w:spacing w:line="180" w:lineRule="exact"/>
              <w:ind w:left="28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1"/>
                <w:position w:val="1"/>
                <w:sz w:val="22"/>
                <w:szCs w:val="22"/>
              </w:rPr>
              <w:t>(</w:t>
            </w:r>
            <w:r w:rsidRPr="00174FDC">
              <w:rPr>
                <w:rFonts w:asciiTheme="minorHAnsi" w:eastAsia="Arial Narrow" w:hAnsiTheme="minorHAnsi" w:cstheme="minorHAnsi"/>
                <w:position w:val="1"/>
                <w:sz w:val="22"/>
                <w:szCs w:val="22"/>
              </w:rPr>
              <w:t>Delta</w:t>
            </w:r>
            <w:r w:rsidRPr="00174FDC">
              <w:rPr>
                <w:rFonts w:asciiTheme="minorHAnsi" w:eastAsia="Arial Narrow" w:hAnsiTheme="minorHAnsi" w:cstheme="minorHAnsi"/>
                <w:spacing w:val="-4"/>
                <w:position w:val="1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position w:val="1"/>
                <w:sz w:val="22"/>
                <w:szCs w:val="22"/>
              </w:rPr>
              <w:t>Bu</w:t>
            </w:r>
            <w:r w:rsidRPr="00174FDC">
              <w:rPr>
                <w:rFonts w:asciiTheme="minorHAnsi" w:eastAsia="Arial Narrow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position w:val="1"/>
                <w:sz w:val="22"/>
                <w:szCs w:val="22"/>
              </w:rPr>
              <w:t>ke)</w:t>
            </w:r>
          </w:p>
        </w:tc>
      </w:tr>
      <w:tr w:rsidR="00174FDC" w:rsidRPr="00174FDC" w14:paraId="442E3636" w14:textId="77777777">
        <w:trPr>
          <w:trHeight w:hRule="exact" w:val="300"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</w:tcPr>
          <w:p w14:paraId="67C3C842" w14:textId="77777777" w:rsidR="00296103" w:rsidRPr="00174FDC" w:rsidRDefault="00174FDC">
            <w:pPr>
              <w:spacing w:before="16"/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“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P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o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p</w:t>
            </w:r>
            <w:r w:rsidRPr="00174FDC">
              <w:rPr>
                <w:rFonts w:asciiTheme="minorHAnsi" w:eastAsia="Arial Narrow" w:hAnsiTheme="minorHAnsi" w:cstheme="minorHAnsi"/>
                <w:spacing w:val="3"/>
                <w:sz w:val="22"/>
                <w:szCs w:val="22"/>
              </w:rPr>
              <w:t>u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la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”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</w:tcPr>
          <w:p w14:paraId="5CE67998" w14:textId="77777777" w:rsidR="00296103" w:rsidRPr="00174FDC" w:rsidRDefault="00174FDC">
            <w:pPr>
              <w:spacing w:before="16"/>
              <w:ind w:left="109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V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ious</w:t>
            </w:r>
            <w:r w:rsidRPr="00174FDC">
              <w:rPr>
                <w:rFonts w:asciiTheme="minorHAnsi" w:eastAsia="Arial Narrow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Di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ect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2379" w:type="dxa"/>
            <w:tcBorders>
              <w:top w:val="nil"/>
              <w:left w:val="nil"/>
              <w:bottom w:val="nil"/>
              <w:right w:val="nil"/>
            </w:tcBorders>
          </w:tcPr>
          <w:p w14:paraId="10D3B275" w14:textId="77777777" w:rsidR="00296103" w:rsidRPr="00174FDC" w:rsidRDefault="00174FDC">
            <w:pPr>
              <w:spacing w:before="16"/>
              <w:ind w:left="247" w:right="-47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B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u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na</w:t>
            </w:r>
            <w:r w:rsidRPr="00174FDC">
              <w:rPr>
                <w:rFonts w:asciiTheme="minorHAnsi" w:eastAsia="Arial Narrow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V</w:t>
            </w:r>
            <w:r w:rsidRPr="00174FDC">
              <w:rPr>
                <w:rFonts w:asciiTheme="minorHAnsi" w:eastAsia="Arial Narrow" w:hAnsiTheme="minorHAnsi" w:cstheme="minorHAnsi"/>
                <w:spacing w:val="2"/>
                <w:sz w:val="22"/>
                <w:szCs w:val="22"/>
              </w:rPr>
              <w:t>i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sta/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T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o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u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chst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ne</w:t>
            </w:r>
            <w:r w:rsidRPr="00174FDC">
              <w:rPr>
                <w:rFonts w:asciiTheme="minorHAnsi" w:eastAsia="Arial Narrow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T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.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V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566" w:type="dxa"/>
            <w:tcBorders>
              <w:top w:val="nil"/>
              <w:left w:val="nil"/>
              <w:bottom w:val="nil"/>
              <w:right w:val="nil"/>
            </w:tcBorders>
          </w:tcPr>
          <w:p w14:paraId="2471FE1C" w14:textId="77777777" w:rsidR="00296103" w:rsidRPr="00174FDC" w:rsidRDefault="00174FDC">
            <w:pPr>
              <w:spacing w:before="16"/>
              <w:ind w:left="28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Dep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t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m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e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t</w:t>
            </w:r>
            <w:r w:rsidRPr="00174FDC">
              <w:rPr>
                <w:rFonts w:asciiTheme="minorHAnsi" w:eastAsia="Arial Narrow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He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d</w:t>
            </w:r>
            <w:r w:rsidRPr="00174FDC">
              <w:rPr>
                <w:rFonts w:asciiTheme="minorHAnsi" w:eastAsia="Arial Narrow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M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ak</w:t>
            </w:r>
            <w:r w:rsidRPr="00174FDC">
              <w:rPr>
                <w:rFonts w:asciiTheme="minorHAnsi" w:eastAsia="Arial Narrow" w:hAnsiTheme="minorHAnsi" w:cstheme="minorHAnsi"/>
                <w:spacing w:val="2"/>
                <w:sz w:val="22"/>
                <w:szCs w:val="22"/>
              </w:rPr>
              <w:t>e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-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up</w:t>
            </w:r>
          </w:p>
        </w:tc>
      </w:tr>
      <w:tr w:rsidR="00174FDC" w:rsidRPr="00174FDC" w14:paraId="1551FF5E" w14:textId="77777777">
        <w:trPr>
          <w:trHeight w:hRule="exact" w:val="319"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</w:tcPr>
          <w:p w14:paraId="3BE29EBE" w14:textId="77777777" w:rsidR="00296103" w:rsidRPr="00174FDC" w:rsidRDefault="00174FDC">
            <w:pPr>
              <w:spacing w:before="35"/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“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P</w:t>
            </w:r>
            <w:r w:rsidRPr="00174FDC">
              <w:rPr>
                <w:rFonts w:asciiTheme="minorHAnsi" w:eastAsia="Arial Narrow" w:hAnsiTheme="minorHAnsi" w:cstheme="minorHAnsi"/>
                <w:spacing w:val="3"/>
                <w:sz w:val="22"/>
                <w:szCs w:val="22"/>
              </w:rPr>
              <w:t>a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cific</w:t>
            </w:r>
            <w:r w:rsidRPr="00174FDC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B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lu</w:t>
            </w:r>
            <w:r w:rsidRPr="00174FDC">
              <w:rPr>
                <w:rFonts w:asciiTheme="minorHAnsi" w:eastAsia="Arial Narrow" w:hAnsiTheme="minorHAnsi" w:cstheme="minorHAnsi"/>
                <w:spacing w:val="3"/>
                <w:sz w:val="22"/>
                <w:szCs w:val="22"/>
              </w:rPr>
              <w:t>e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”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</w:tcPr>
          <w:p w14:paraId="7FF0B2CA" w14:textId="77777777" w:rsidR="00296103" w:rsidRPr="00174FDC" w:rsidRDefault="00174FDC">
            <w:pPr>
              <w:spacing w:before="35"/>
              <w:ind w:left="109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V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ious</w:t>
            </w:r>
            <w:r w:rsidRPr="00174FDC">
              <w:rPr>
                <w:rFonts w:asciiTheme="minorHAnsi" w:eastAsia="Arial Narrow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Di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re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cto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2379" w:type="dxa"/>
            <w:tcBorders>
              <w:top w:val="nil"/>
              <w:left w:val="nil"/>
              <w:bottom w:val="nil"/>
              <w:right w:val="nil"/>
            </w:tcBorders>
          </w:tcPr>
          <w:p w14:paraId="5007F26F" w14:textId="77777777" w:rsidR="00296103" w:rsidRPr="00174FDC" w:rsidRDefault="00174FDC">
            <w:pPr>
              <w:spacing w:before="35"/>
              <w:ind w:left="247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No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th</w:t>
            </w:r>
            <w:r w:rsidRPr="00174FDC">
              <w:rPr>
                <w:rFonts w:asciiTheme="minorHAnsi" w:eastAsia="Arial Narrow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Hall</w:t>
            </w:r>
            <w:r w:rsidRPr="00174FDC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P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o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d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ucti</w:t>
            </w:r>
            <w:r w:rsidRPr="00174FDC">
              <w:rPr>
                <w:rFonts w:asciiTheme="minorHAnsi" w:eastAsia="Arial Narrow" w:hAnsiTheme="minorHAnsi" w:cstheme="minorHAnsi"/>
                <w:spacing w:val="3"/>
                <w:sz w:val="22"/>
                <w:szCs w:val="22"/>
              </w:rPr>
              <w:t>o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ns</w:t>
            </w:r>
          </w:p>
        </w:tc>
        <w:tc>
          <w:tcPr>
            <w:tcW w:w="2566" w:type="dxa"/>
            <w:tcBorders>
              <w:top w:val="nil"/>
              <w:left w:val="nil"/>
              <w:bottom w:val="nil"/>
              <w:right w:val="nil"/>
            </w:tcBorders>
          </w:tcPr>
          <w:p w14:paraId="5BEC5A53" w14:textId="77777777" w:rsidR="00296103" w:rsidRPr="00174FDC" w:rsidRDefault="00174FDC">
            <w:pPr>
              <w:spacing w:before="35"/>
              <w:ind w:left="28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Dep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t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m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e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t</w:t>
            </w:r>
            <w:r w:rsidRPr="00174FDC">
              <w:rPr>
                <w:rFonts w:asciiTheme="minorHAnsi" w:eastAsia="Arial Narrow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He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d</w:t>
            </w:r>
            <w:r w:rsidRPr="00174FDC">
              <w:rPr>
                <w:rFonts w:asciiTheme="minorHAnsi" w:eastAsia="Arial Narrow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M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ak</w:t>
            </w:r>
            <w:r w:rsidRPr="00174FDC">
              <w:rPr>
                <w:rFonts w:asciiTheme="minorHAnsi" w:eastAsia="Arial Narrow" w:hAnsiTheme="minorHAnsi" w:cstheme="minorHAnsi"/>
                <w:spacing w:val="2"/>
                <w:sz w:val="22"/>
                <w:szCs w:val="22"/>
              </w:rPr>
              <w:t>e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-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up</w:t>
            </w:r>
          </w:p>
        </w:tc>
      </w:tr>
      <w:tr w:rsidR="00174FDC" w:rsidRPr="00174FDC" w14:paraId="4DF169E3" w14:textId="77777777">
        <w:trPr>
          <w:trHeight w:hRule="exact" w:val="320"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</w:tcPr>
          <w:p w14:paraId="05BE6B21" w14:textId="77777777" w:rsidR="00296103" w:rsidRPr="00174FDC" w:rsidRDefault="00174FDC">
            <w:pPr>
              <w:spacing w:before="35"/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“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B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u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d</w:t>
            </w:r>
            <w:r w:rsidRPr="00174FDC">
              <w:rPr>
                <w:rFonts w:asciiTheme="minorHAnsi" w:eastAsia="Arial Narrow" w:hAnsiTheme="minorHAnsi" w:cstheme="minorHAnsi"/>
                <w:spacing w:val="3"/>
                <w:sz w:val="22"/>
                <w:szCs w:val="22"/>
              </w:rPr>
              <w:t>d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y</w:t>
            </w:r>
            <w:r w:rsidRPr="00174FDC">
              <w:rPr>
                <w:rFonts w:asciiTheme="minorHAnsi" w:eastAsia="Arial Narrow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F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o”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</w:tcPr>
          <w:p w14:paraId="75208A61" w14:textId="77777777" w:rsidR="00296103" w:rsidRPr="00174FDC" w:rsidRDefault="00174FDC">
            <w:pPr>
              <w:spacing w:before="35"/>
              <w:ind w:left="109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V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ious</w:t>
            </w:r>
            <w:r w:rsidRPr="00174FDC">
              <w:rPr>
                <w:rFonts w:asciiTheme="minorHAnsi" w:eastAsia="Arial Narrow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Di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ect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2379" w:type="dxa"/>
            <w:tcBorders>
              <w:top w:val="nil"/>
              <w:left w:val="nil"/>
              <w:bottom w:val="nil"/>
              <w:right w:val="nil"/>
            </w:tcBorders>
          </w:tcPr>
          <w:p w14:paraId="7C69B0AF" w14:textId="77777777" w:rsidR="00296103" w:rsidRPr="00174FDC" w:rsidRDefault="00174FDC">
            <w:pPr>
              <w:spacing w:before="35"/>
              <w:ind w:left="247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S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p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ll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i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ng</w:t>
            </w:r>
            <w:r w:rsidRPr="00174FDC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E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nt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tain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m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e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2566" w:type="dxa"/>
            <w:tcBorders>
              <w:top w:val="nil"/>
              <w:left w:val="nil"/>
              <w:bottom w:val="nil"/>
              <w:right w:val="nil"/>
            </w:tcBorders>
          </w:tcPr>
          <w:p w14:paraId="7DAC16BE" w14:textId="77777777" w:rsidR="00296103" w:rsidRPr="00174FDC" w:rsidRDefault="00174FDC">
            <w:pPr>
              <w:spacing w:before="35"/>
              <w:ind w:left="28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M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ak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e-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up</w:t>
            </w:r>
            <w:r w:rsidRPr="00174FDC">
              <w:rPr>
                <w:rFonts w:asciiTheme="minorHAnsi" w:eastAsia="Arial Narrow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A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ssistant</w:t>
            </w:r>
          </w:p>
        </w:tc>
      </w:tr>
      <w:tr w:rsidR="00174FDC" w:rsidRPr="00174FDC" w14:paraId="4C683FB9" w14:textId="77777777">
        <w:trPr>
          <w:trHeight w:hRule="exact" w:val="320"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</w:tcPr>
          <w:p w14:paraId="417814D6" w14:textId="77777777" w:rsidR="00296103" w:rsidRPr="00174FDC" w:rsidRDefault="00174FDC">
            <w:pPr>
              <w:spacing w:before="36"/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“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B</w:t>
            </w:r>
            <w:r w:rsidRPr="00174FDC">
              <w:rPr>
                <w:rFonts w:asciiTheme="minorHAnsi" w:eastAsia="Arial Narrow" w:hAnsiTheme="minorHAnsi" w:cstheme="minorHAnsi"/>
                <w:spacing w:val="3"/>
                <w:sz w:val="22"/>
                <w:szCs w:val="22"/>
              </w:rPr>
              <w:t>e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ve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ly</w:t>
            </w:r>
            <w:r w:rsidRPr="00174FDC">
              <w:rPr>
                <w:rFonts w:asciiTheme="minorHAnsi" w:eastAsia="Arial Narrow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H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i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l</w:t>
            </w:r>
            <w:r w:rsidRPr="00174FDC">
              <w:rPr>
                <w:rFonts w:asciiTheme="minorHAnsi" w:eastAsia="Arial Narrow" w:hAnsiTheme="minorHAnsi" w:cstheme="minorHAnsi"/>
                <w:spacing w:val="2"/>
                <w:sz w:val="22"/>
                <w:szCs w:val="22"/>
              </w:rPr>
              <w:t>l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s</w:t>
            </w:r>
            <w:r w:rsidRPr="00174FDC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9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0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2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1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0”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</w:tcPr>
          <w:p w14:paraId="36C43ABF" w14:textId="77777777" w:rsidR="00296103" w:rsidRPr="00174FDC" w:rsidRDefault="00174FDC">
            <w:pPr>
              <w:spacing w:before="36"/>
              <w:ind w:left="109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V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ious</w:t>
            </w:r>
            <w:r w:rsidRPr="00174FDC">
              <w:rPr>
                <w:rFonts w:asciiTheme="minorHAnsi" w:eastAsia="Arial Narrow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Di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re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cto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2379" w:type="dxa"/>
            <w:tcBorders>
              <w:top w:val="nil"/>
              <w:left w:val="nil"/>
              <w:bottom w:val="nil"/>
              <w:right w:val="nil"/>
            </w:tcBorders>
          </w:tcPr>
          <w:p w14:paraId="210E8589" w14:textId="77777777" w:rsidR="00296103" w:rsidRPr="00174FDC" w:rsidRDefault="00174FDC">
            <w:pPr>
              <w:spacing w:before="36"/>
              <w:ind w:left="247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S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p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ll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i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ng</w:t>
            </w:r>
            <w:r w:rsidRPr="00174FDC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E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nt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tain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m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e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2566" w:type="dxa"/>
            <w:tcBorders>
              <w:top w:val="nil"/>
              <w:left w:val="nil"/>
              <w:bottom w:val="nil"/>
              <w:right w:val="nil"/>
            </w:tcBorders>
          </w:tcPr>
          <w:p w14:paraId="45258B92" w14:textId="77777777" w:rsidR="00296103" w:rsidRPr="00174FDC" w:rsidRDefault="00174FDC">
            <w:pPr>
              <w:spacing w:before="36"/>
              <w:ind w:left="28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M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ak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e-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up</w:t>
            </w:r>
            <w:r w:rsidRPr="00174FDC">
              <w:rPr>
                <w:rFonts w:asciiTheme="minorHAnsi" w:eastAsia="Arial Narrow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A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ssistant</w:t>
            </w:r>
          </w:p>
        </w:tc>
      </w:tr>
      <w:tr w:rsidR="00174FDC" w:rsidRPr="00174FDC" w14:paraId="2B76E8C1" w14:textId="77777777">
        <w:trPr>
          <w:trHeight w:hRule="exact" w:val="359"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</w:tcPr>
          <w:p w14:paraId="56617452" w14:textId="77777777" w:rsidR="00296103" w:rsidRPr="00174FDC" w:rsidRDefault="00174FDC">
            <w:pPr>
              <w:spacing w:before="35"/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"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H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oloc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ust</w:t>
            </w:r>
            <w:r w:rsidRPr="00174FDC">
              <w:rPr>
                <w:rFonts w:asciiTheme="minorHAnsi" w:eastAsia="Arial Narrow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S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u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vivo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s"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</w:tcPr>
          <w:p w14:paraId="73B85F01" w14:textId="77777777" w:rsidR="00296103" w:rsidRPr="00174FDC" w:rsidRDefault="00174FDC">
            <w:pPr>
              <w:spacing w:before="35"/>
              <w:ind w:left="109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Dana</w:t>
            </w:r>
            <w:r w:rsidRPr="00174FDC">
              <w:rPr>
                <w:rFonts w:asciiTheme="minorHAnsi" w:eastAsia="Arial Narrow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S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chwa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tz</w:t>
            </w:r>
            <w:r w:rsidRPr="00174FDC">
              <w:rPr>
                <w:rFonts w:asciiTheme="minorHAnsi" w:eastAsia="Arial Narrow" w:hAnsiTheme="minorHAnsi" w:cstheme="minorHAnsi"/>
                <w:spacing w:val="3"/>
                <w:sz w:val="22"/>
                <w:szCs w:val="22"/>
              </w:rPr>
              <w:t>/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Di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ect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r</w:t>
            </w:r>
          </w:p>
        </w:tc>
        <w:tc>
          <w:tcPr>
            <w:tcW w:w="2379" w:type="dxa"/>
            <w:tcBorders>
              <w:top w:val="nil"/>
              <w:left w:val="nil"/>
              <w:bottom w:val="nil"/>
              <w:right w:val="nil"/>
            </w:tcBorders>
          </w:tcPr>
          <w:p w14:paraId="032194D1" w14:textId="77777777" w:rsidR="00296103" w:rsidRPr="00174FDC" w:rsidRDefault="00174FDC">
            <w:pPr>
              <w:spacing w:before="35"/>
              <w:ind w:left="247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S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pielb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g</w:t>
            </w:r>
            <w:r w:rsidRPr="00174FDC">
              <w:rPr>
                <w:rFonts w:asciiTheme="minorHAnsi" w:eastAsia="Arial Narrow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Ente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tain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m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e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2566" w:type="dxa"/>
            <w:tcBorders>
              <w:top w:val="nil"/>
              <w:left w:val="nil"/>
              <w:bottom w:val="nil"/>
              <w:right w:val="nil"/>
            </w:tcBorders>
          </w:tcPr>
          <w:p w14:paraId="3A56B552" w14:textId="77777777" w:rsidR="00296103" w:rsidRPr="00174FDC" w:rsidRDefault="00174FDC">
            <w:pPr>
              <w:spacing w:before="35"/>
              <w:ind w:left="28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K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ey</w:t>
            </w:r>
            <w:r w:rsidRPr="00174FDC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M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ak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e-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up</w:t>
            </w:r>
          </w:p>
        </w:tc>
      </w:tr>
    </w:tbl>
    <w:p w14:paraId="0BCBF60E" w14:textId="77777777" w:rsidR="00296103" w:rsidRPr="00174FDC" w:rsidRDefault="00296103">
      <w:pPr>
        <w:rPr>
          <w:rFonts w:asciiTheme="minorHAnsi" w:hAnsiTheme="minorHAnsi" w:cstheme="minorHAnsi"/>
          <w:sz w:val="22"/>
          <w:szCs w:val="22"/>
        </w:rPr>
        <w:sectPr w:rsidR="00296103" w:rsidRPr="00174FDC">
          <w:pgSz w:w="12240" w:h="15840"/>
          <w:pgMar w:top="860" w:right="960" w:bottom="280" w:left="580" w:header="720" w:footer="720" w:gutter="0"/>
          <w:cols w:space="720"/>
        </w:sectPr>
      </w:pPr>
    </w:p>
    <w:p w14:paraId="2AAB2492" w14:textId="77777777" w:rsidR="00296103" w:rsidRPr="00174FDC" w:rsidRDefault="00296103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15"/>
        <w:gridCol w:w="2223"/>
        <w:gridCol w:w="2914"/>
        <w:gridCol w:w="1979"/>
      </w:tblGrid>
      <w:tr w:rsidR="00174FDC" w:rsidRPr="00174FDC" w14:paraId="03BB3FA0" w14:textId="77777777">
        <w:trPr>
          <w:trHeight w:hRule="exact" w:val="819"/>
        </w:trPr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</w:tcPr>
          <w:p w14:paraId="02A6B256" w14:textId="77777777" w:rsidR="00296103" w:rsidRPr="00174FDC" w:rsidRDefault="00174FDC">
            <w:pPr>
              <w:spacing w:before="75"/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Wendy</w:t>
            </w:r>
            <w:r w:rsidRPr="00174FDC">
              <w:rPr>
                <w:rFonts w:asciiTheme="minorHAnsi" w:eastAsia="Arial Narrow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Resu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m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e</w:t>
            </w:r>
          </w:p>
          <w:p w14:paraId="501430AF" w14:textId="77777777" w:rsidR="00296103" w:rsidRPr="00174FDC" w:rsidRDefault="00296103">
            <w:pPr>
              <w:spacing w:before="11"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19C8032" w14:textId="77777777" w:rsidR="00296103" w:rsidRPr="00174FDC" w:rsidRDefault="00174FDC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z w:val="22"/>
                <w:szCs w:val="22"/>
                <w:u w:val="single" w:color="000000"/>
              </w:rPr>
              <w:t>Co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  <w:u w:val="single" w:color="000000"/>
              </w:rPr>
              <w:t>mm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  <w:u w:val="single" w:color="000000"/>
              </w:rPr>
              <w:t>e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  <w:u w:val="single" w:color="000000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  <w:u w:val="single" w:color="000000"/>
              </w:rPr>
              <w:t>cials:</w:t>
            </w:r>
          </w:p>
        </w:tc>
        <w:tc>
          <w:tcPr>
            <w:tcW w:w="2223" w:type="dxa"/>
            <w:tcBorders>
              <w:top w:val="nil"/>
              <w:left w:val="nil"/>
              <w:bottom w:val="nil"/>
              <w:right w:val="nil"/>
            </w:tcBorders>
          </w:tcPr>
          <w:p w14:paraId="5BEEC7BE" w14:textId="77777777" w:rsidR="00296103" w:rsidRPr="00174FDC" w:rsidRDefault="0029610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14" w:type="dxa"/>
            <w:tcBorders>
              <w:top w:val="nil"/>
              <w:left w:val="nil"/>
              <w:bottom w:val="nil"/>
              <w:right w:val="nil"/>
            </w:tcBorders>
          </w:tcPr>
          <w:p w14:paraId="7271AC19" w14:textId="77777777" w:rsidR="00296103" w:rsidRPr="00174FDC" w:rsidRDefault="0029610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</w:tcPr>
          <w:p w14:paraId="0DE42063" w14:textId="77777777" w:rsidR="00296103" w:rsidRPr="00174FDC" w:rsidRDefault="00174FDC">
            <w:pPr>
              <w:spacing w:before="75"/>
              <w:ind w:left="529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P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g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e</w:t>
            </w:r>
            <w:r w:rsidRPr="00174FDC">
              <w:rPr>
                <w:rFonts w:asciiTheme="minorHAnsi" w:eastAsia="Arial Narrow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2</w:t>
            </w:r>
          </w:p>
        </w:tc>
      </w:tr>
      <w:tr w:rsidR="00174FDC" w:rsidRPr="00174FDC" w14:paraId="2B00DD3E" w14:textId="77777777">
        <w:trPr>
          <w:trHeight w:hRule="exact" w:val="1420"/>
        </w:trPr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</w:tcPr>
          <w:p w14:paraId="41847F71" w14:textId="77777777" w:rsidR="00296103" w:rsidRPr="00174FDC" w:rsidRDefault="00174FDC">
            <w:pPr>
              <w:spacing w:before="15"/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2013</w:t>
            </w:r>
            <w:r w:rsidRPr="00174FDC">
              <w:rPr>
                <w:rFonts w:asciiTheme="minorHAnsi" w:eastAsia="Arial Narrow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Dod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g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e</w:t>
            </w:r>
            <w:r w:rsidRPr="00174FDC">
              <w:rPr>
                <w:rFonts w:asciiTheme="minorHAnsi" w:eastAsia="Arial Narrow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“</w:t>
            </w:r>
            <w:r w:rsidRPr="00174FDC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T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he</w:t>
            </w:r>
            <w:r w:rsidRPr="00174FDC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Wed</w:t>
            </w:r>
            <w:r w:rsidRPr="00174FDC">
              <w:rPr>
                <w:rFonts w:asciiTheme="minorHAnsi" w:eastAsia="Arial Narrow" w:hAnsiTheme="minorHAnsi" w:cstheme="minorHAnsi"/>
                <w:spacing w:val="3"/>
                <w:sz w:val="22"/>
                <w:szCs w:val="22"/>
              </w:rPr>
              <w:t>d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in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g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”</w:t>
            </w:r>
          </w:p>
          <w:p w14:paraId="1319F33C" w14:textId="77777777" w:rsidR="00296103" w:rsidRPr="00174FDC" w:rsidRDefault="00174FDC">
            <w:pPr>
              <w:spacing w:before="51"/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2012</w:t>
            </w:r>
            <w:r w:rsidRPr="00174FDC">
              <w:rPr>
                <w:rFonts w:asciiTheme="minorHAnsi" w:eastAsia="Arial Narrow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Jeep</w:t>
            </w:r>
            <w:r w:rsidRPr="00174FDC">
              <w:rPr>
                <w:rFonts w:asciiTheme="minorHAnsi" w:eastAsia="Arial Narrow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2"/>
                <w:sz w:val="22"/>
                <w:szCs w:val="22"/>
              </w:rPr>
              <w:t>“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P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ower</w:t>
            </w:r>
            <w:r w:rsidRPr="00174FDC">
              <w:rPr>
                <w:rFonts w:asciiTheme="minorHAnsi" w:eastAsia="Arial Narrow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W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i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t</w:t>
            </w:r>
            <w:r w:rsidRPr="00174FDC">
              <w:rPr>
                <w:rFonts w:asciiTheme="minorHAnsi" w:eastAsia="Arial Narrow" w:hAnsiTheme="minorHAnsi" w:cstheme="minorHAnsi"/>
                <w:spacing w:val="3"/>
                <w:sz w:val="22"/>
                <w:szCs w:val="22"/>
              </w:rPr>
              <w:t>h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in”</w:t>
            </w:r>
            <w:r w:rsidRPr="00174FDC">
              <w:rPr>
                <w:rFonts w:asciiTheme="minorHAnsi" w:eastAsia="Arial Narrow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&amp; </w:t>
            </w:r>
            <w:r w:rsidRPr="00174FDC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“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F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l</w:t>
            </w:r>
            <w:r w:rsidRPr="00174FDC">
              <w:rPr>
                <w:rFonts w:asciiTheme="minorHAnsi" w:eastAsia="Arial Narrow" w:hAnsiTheme="minorHAnsi" w:cstheme="minorHAnsi"/>
                <w:spacing w:val="2"/>
                <w:sz w:val="22"/>
                <w:szCs w:val="22"/>
              </w:rPr>
              <w:t>a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g”</w:t>
            </w:r>
          </w:p>
          <w:p w14:paraId="65950ED3" w14:textId="77777777" w:rsidR="00296103" w:rsidRPr="00174FDC" w:rsidRDefault="00174FDC">
            <w:pPr>
              <w:spacing w:before="51"/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2012</w:t>
            </w:r>
            <w:r w:rsidRPr="00174FDC">
              <w:rPr>
                <w:rFonts w:asciiTheme="minorHAnsi" w:eastAsia="Arial Narrow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C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esa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s</w:t>
            </w:r>
            <w:r w:rsidRPr="00174FDC">
              <w:rPr>
                <w:rFonts w:asciiTheme="minorHAnsi" w:eastAsia="Arial Narrow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Celine</w:t>
            </w:r>
            <w:r w:rsidRPr="00174FDC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Dion</w:t>
            </w:r>
            <w:r w:rsidRPr="00174FDC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&amp;</w:t>
            </w:r>
            <w:r w:rsidRPr="00174FDC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M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att Goss</w:t>
            </w:r>
          </w:p>
          <w:p w14:paraId="2266A02D" w14:textId="77777777" w:rsidR="00296103" w:rsidRPr="00174FDC" w:rsidRDefault="00174FDC">
            <w:pPr>
              <w:spacing w:before="49"/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2011</w:t>
            </w:r>
            <w:r w:rsidRPr="00174FDC">
              <w:rPr>
                <w:rFonts w:asciiTheme="minorHAnsi" w:eastAsia="Arial Narrow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Caesa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s</w:t>
            </w:r>
            <w:r w:rsidRPr="00174FDC">
              <w:rPr>
                <w:rFonts w:asciiTheme="minorHAnsi" w:eastAsia="Arial Narrow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B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ella</w:t>
            </w:r>
            <w:r w:rsidRPr="00174FDC">
              <w:rPr>
                <w:rFonts w:asciiTheme="minorHAnsi" w:eastAsia="Arial Narrow" w:hAnsiTheme="minorHAnsi" w:cstheme="minorHAnsi"/>
                <w:spacing w:val="4"/>
                <w:sz w:val="22"/>
                <w:szCs w:val="22"/>
              </w:rPr>
              <w:t>g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io</w:t>
            </w:r>
            <w:r w:rsidRPr="00174FDC">
              <w:rPr>
                <w:rFonts w:asciiTheme="minorHAnsi" w:eastAsia="Arial Narrow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&amp;</w:t>
            </w:r>
            <w:r w:rsidRPr="00174FDC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M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d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174FDC">
              <w:rPr>
                <w:rFonts w:asciiTheme="minorHAnsi" w:eastAsia="Arial Narrow" w:hAnsiTheme="minorHAnsi" w:cstheme="minorHAnsi"/>
                <w:spacing w:val="3"/>
                <w:sz w:val="22"/>
                <w:szCs w:val="22"/>
              </w:rPr>
              <w:t>l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ay</w:t>
            </w:r>
            <w:r w:rsidRPr="00174FDC">
              <w:rPr>
                <w:rFonts w:asciiTheme="minorHAnsi" w:eastAsia="Arial Narrow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Bay</w:t>
            </w:r>
          </w:p>
          <w:p w14:paraId="561BAAEC" w14:textId="77777777" w:rsidR="00296103" w:rsidRPr="00174FDC" w:rsidRDefault="00174FDC">
            <w:pPr>
              <w:spacing w:before="51"/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P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e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p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si</w:t>
            </w:r>
            <w:r w:rsidRPr="00174FDC">
              <w:rPr>
                <w:rFonts w:asciiTheme="minorHAnsi" w:eastAsia="Arial Narrow" w:hAnsiTheme="minorHAnsi" w:cstheme="minorHAnsi"/>
                <w:spacing w:val="2"/>
                <w:sz w:val="22"/>
                <w:szCs w:val="22"/>
              </w:rPr>
              <w:t>/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B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e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nie</w:t>
            </w:r>
            <w:r w:rsidRPr="00174FDC">
              <w:rPr>
                <w:rFonts w:asciiTheme="minorHAnsi" w:eastAsia="Arial Narrow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M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ac</w:t>
            </w:r>
          </w:p>
        </w:tc>
        <w:tc>
          <w:tcPr>
            <w:tcW w:w="2223" w:type="dxa"/>
            <w:tcBorders>
              <w:top w:val="nil"/>
              <w:left w:val="nil"/>
              <w:bottom w:val="nil"/>
              <w:right w:val="nil"/>
            </w:tcBorders>
          </w:tcPr>
          <w:p w14:paraId="7E7911FF" w14:textId="77777777" w:rsidR="00296103" w:rsidRPr="00174FDC" w:rsidRDefault="00174FDC">
            <w:pPr>
              <w:spacing w:before="15" w:line="293" w:lineRule="auto"/>
              <w:ind w:left="87" w:right="1028" w:firstLine="4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David</w:t>
            </w:r>
            <w:r w:rsidRPr="00174FDC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Ha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n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r 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S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m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u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l</w:t>
            </w:r>
            <w:r w:rsidRPr="00174FDC">
              <w:rPr>
                <w:rFonts w:asciiTheme="minorHAnsi" w:eastAsia="Arial Narrow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B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</w:t>
            </w:r>
            <w:r w:rsidRPr="00174FDC">
              <w:rPr>
                <w:rFonts w:asciiTheme="minorHAnsi" w:eastAsia="Arial Narrow" w:hAnsiTheme="minorHAnsi" w:cstheme="minorHAnsi"/>
                <w:spacing w:val="3"/>
                <w:sz w:val="22"/>
                <w:szCs w:val="22"/>
              </w:rPr>
              <w:t>y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er Dave</w:t>
            </w:r>
            <w:r w:rsidRPr="00174FDC">
              <w:rPr>
                <w:rFonts w:asciiTheme="minorHAnsi" w:eastAsia="Arial Narrow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M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eye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s Dave</w:t>
            </w:r>
            <w:r w:rsidRPr="00174FDC">
              <w:rPr>
                <w:rFonts w:asciiTheme="minorHAnsi" w:eastAsia="Arial Narrow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M</w:t>
            </w:r>
            <w:r w:rsidRPr="00174FDC">
              <w:rPr>
                <w:rFonts w:asciiTheme="minorHAnsi" w:eastAsia="Arial Narrow" w:hAnsiTheme="minorHAnsi" w:cstheme="minorHAnsi"/>
                <w:spacing w:val="3"/>
                <w:sz w:val="22"/>
                <w:szCs w:val="22"/>
              </w:rPr>
              <w:t>e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ye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s Jim</w:t>
            </w:r>
            <w:r w:rsidRPr="00174FDC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S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o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ze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o</w:t>
            </w:r>
          </w:p>
        </w:tc>
        <w:tc>
          <w:tcPr>
            <w:tcW w:w="2914" w:type="dxa"/>
            <w:tcBorders>
              <w:top w:val="nil"/>
              <w:left w:val="nil"/>
              <w:bottom w:val="nil"/>
              <w:right w:val="nil"/>
            </w:tcBorders>
          </w:tcPr>
          <w:p w14:paraId="05B463EB" w14:textId="77777777" w:rsidR="00296103" w:rsidRPr="00174FDC" w:rsidRDefault="00174FDC">
            <w:pPr>
              <w:spacing w:before="15"/>
              <w:ind w:left="562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IQ</w:t>
            </w:r>
            <w:r w:rsidRPr="00174FDC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p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o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d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u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c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tions</w:t>
            </w:r>
            <w:r w:rsidRPr="00174FDC">
              <w:rPr>
                <w:rFonts w:asciiTheme="minorHAnsi" w:eastAsia="Arial Narrow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–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Canada</w:t>
            </w:r>
          </w:p>
          <w:p w14:paraId="7469E0A5" w14:textId="77777777" w:rsidR="00296103" w:rsidRPr="00174FDC" w:rsidRDefault="00174FDC">
            <w:pPr>
              <w:spacing w:before="51"/>
              <w:ind w:left="562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S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e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ial</w:t>
            </w:r>
            <w:r w:rsidRPr="00174FDC">
              <w:rPr>
                <w:rFonts w:asciiTheme="minorHAnsi" w:eastAsia="Arial Narrow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P</w:t>
            </w:r>
            <w:r w:rsidRPr="00174FDC">
              <w:rPr>
                <w:rFonts w:asciiTheme="minorHAnsi" w:eastAsia="Arial Narrow" w:hAnsiTheme="minorHAnsi" w:cstheme="minorHAnsi"/>
                <w:spacing w:val="2"/>
                <w:sz w:val="22"/>
                <w:szCs w:val="22"/>
              </w:rPr>
              <w:t>i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ctu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es</w:t>
            </w:r>
          </w:p>
          <w:p w14:paraId="1CDC1593" w14:textId="77777777" w:rsidR="00296103" w:rsidRPr="00174FDC" w:rsidRDefault="00174FDC">
            <w:pPr>
              <w:spacing w:before="51"/>
              <w:ind w:left="562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hyperlink r:id="rId5">
              <w:r w:rsidRPr="00174FDC">
                <w:rPr>
                  <w:rFonts w:asciiTheme="minorHAnsi" w:eastAsia="Arial Narrow" w:hAnsiTheme="minorHAnsi" w:cstheme="minorHAnsi"/>
                  <w:sz w:val="22"/>
                  <w:szCs w:val="22"/>
                </w:rPr>
                <w:t>@Radical</w:t>
              </w:r>
              <w:r w:rsidRPr="00174FDC">
                <w:rPr>
                  <w:rFonts w:asciiTheme="minorHAnsi" w:eastAsia="Arial Narrow" w:hAnsiTheme="minorHAnsi" w:cstheme="minorHAnsi"/>
                  <w:spacing w:val="-7"/>
                  <w:sz w:val="22"/>
                  <w:szCs w:val="22"/>
                </w:rPr>
                <w:t xml:space="preserve"> </w:t>
              </w:r>
              <w:r w:rsidRPr="00174FDC">
                <w:rPr>
                  <w:rFonts w:asciiTheme="minorHAnsi" w:eastAsia="Arial Narrow" w:hAnsiTheme="minorHAnsi" w:cstheme="minorHAnsi"/>
                  <w:spacing w:val="1"/>
                  <w:sz w:val="22"/>
                  <w:szCs w:val="22"/>
                </w:rPr>
                <w:t>M</w:t>
              </w:r>
              <w:r w:rsidRPr="00174FDC">
                <w:rPr>
                  <w:rFonts w:asciiTheme="minorHAnsi" w:eastAsia="Arial Narrow" w:hAnsiTheme="minorHAnsi" w:cstheme="minorHAnsi"/>
                  <w:sz w:val="22"/>
                  <w:szCs w:val="22"/>
                </w:rPr>
                <w:t>e</w:t>
              </w:r>
              <w:r w:rsidRPr="00174FDC">
                <w:rPr>
                  <w:rFonts w:asciiTheme="minorHAnsi" w:eastAsia="Arial Narrow" w:hAnsiTheme="minorHAnsi" w:cstheme="minorHAnsi"/>
                  <w:spacing w:val="1"/>
                  <w:sz w:val="22"/>
                  <w:szCs w:val="22"/>
                </w:rPr>
                <w:t>d</w:t>
              </w:r>
              <w:r w:rsidRPr="00174FDC">
                <w:rPr>
                  <w:rFonts w:asciiTheme="minorHAnsi" w:eastAsia="Arial Narrow" w:hAnsiTheme="minorHAnsi" w:cstheme="minorHAnsi"/>
                  <w:sz w:val="22"/>
                  <w:szCs w:val="22"/>
                </w:rPr>
                <w:t>ia</w:t>
              </w:r>
            </w:hyperlink>
          </w:p>
          <w:p w14:paraId="42347727" w14:textId="77777777" w:rsidR="00296103" w:rsidRPr="00174FDC" w:rsidRDefault="00174FDC">
            <w:pPr>
              <w:spacing w:before="49"/>
              <w:ind w:left="562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hyperlink r:id="rId6">
              <w:r w:rsidRPr="00174FDC">
                <w:rPr>
                  <w:rFonts w:asciiTheme="minorHAnsi" w:eastAsia="Arial Narrow" w:hAnsiTheme="minorHAnsi" w:cstheme="minorHAnsi"/>
                  <w:sz w:val="22"/>
                  <w:szCs w:val="22"/>
                </w:rPr>
                <w:t>@Radical</w:t>
              </w:r>
              <w:r w:rsidRPr="00174FDC">
                <w:rPr>
                  <w:rFonts w:asciiTheme="minorHAnsi" w:eastAsia="Arial Narrow" w:hAnsiTheme="minorHAnsi" w:cstheme="minorHAnsi"/>
                  <w:spacing w:val="-7"/>
                  <w:sz w:val="22"/>
                  <w:szCs w:val="22"/>
                </w:rPr>
                <w:t xml:space="preserve"> </w:t>
              </w:r>
              <w:r w:rsidRPr="00174FDC">
                <w:rPr>
                  <w:rFonts w:asciiTheme="minorHAnsi" w:eastAsia="Arial Narrow" w:hAnsiTheme="minorHAnsi" w:cstheme="minorHAnsi"/>
                  <w:spacing w:val="1"/>
                  <w:sz w:val="22"/>
                  <w:szCs w:val="22"/>
                </w:rPr>
                <w:t>M</w:t>
              </w:r>
              <w:r w:rsidRPr="00174FDC">
                <w:rPr>
                  <w:rFonts w:asciiTheme="minorHAnsi" w:eastAsia="Arial Narrow" w:hAnsiTheme="minorHAnsi" w:cstheme="minorHAnsi"/>
                  <w:sz w:val="22"/>
                  <w:szCs w:val="22"/>
                </w:rPr>
                <w:t>e</w:t>
              </w:r>
              <w:r w:rsidRPr="00174FDC">
                <w:rPr>
                  <w:rFonts w:asciiTheme="minorHAnsi" w:eastAsia="Arial Narrow" w:hAnsiTheme="minorHAnsi" w:cstheme="minorHAnsi"/>
                  <w:spacing w:val="1"/>
                  <w:sz w:val="22"/>
                  <w:szCs w:val="22"/>
                </w:rPr>
                <w:t>d</w:t>
              </w:r>
              <w:r w:rsidRPr="00174FDC">
                <w:rPr>
                  <w:rFonts w:asciiTheme="minorHAnsi" w:eastAsia="Arial Narrow" w:hAnsiTheme="minorHAnsi" w:cstheme="minorHAnsi"/>
                  <w:sz w:val="22"/>
                  <w:szCs w:val="22"/>
                </w:rPr>
                <w:t>ia</w:t>
              </w:r>
            </w:hyperlink>
          </w:p>
          <w:p w14:paraId="71CBE955" w14:textId="77777777" w:rsidR="00296103" w:rsidRPr="00174FDC" w:rsidRDefault="00174FDC">
            <w:pPr>
              <w:spacing w:before="51"/>
              <w:ind w:left="562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V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e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us/</w:t>
            </w:r>
            <w:r w:rsidRPr="00174FDC">
              <w:rPr>
                <w:rFonts w:asciiTheme="minorHAnsi" w:eastAsia="Arial Narrow" w:hAnsiTheme="minorHAnsi" w:cstheme="minorHAnsi"/>
                <w:spacing w:val="2"/>
                <w:sz w:val="22"/>
                <w:szCs w:val="22"/>
              </w:rPr>
              <w:t>H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S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I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</w:tcPr>
          <w:p w14:paraId="36C35DBC" w14:textId="77777777" w:rsidR="00296103" w:rsidRPr="00174FDC" w:rsidRDefault="00174FDC">
            <w:pPr>
              <w:spacing w:before="15"/>
              <w:ind w:left="529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K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ey</w:t>
            </w:r>
            <w:r w:rsidRPr="00174FDC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M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akeup</w:t>
            </w:r>
          </w:p>
          <w:p w14:paraId="7FEFD8DF" w14:textId="77777777" w:rsidR="00296103" w:rsidRPr="00174FDC" w:rsidRDefault="00174FDC">
            <w:pPr>
              <w:spacing w:before="51"/>
              <w:ind w:left="529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K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ey</w:t>
            </w:r>
            <w:r w:rsidRPr="00174FDC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M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akeup</w:t>
            </w:r>
            <w:r w:rsidRPr="00174FDC">
              <w:rPr>
                <w:rFonts w:asciiTheme="minorHAnsi" w:eastAsia="Arial Narrow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&amp; Hair</w:t>
            </w:r>
          </w:p>
          <w:p w14:paraId="2F5FF293" w14:textId="77777777" w:rsidR="00296103" w:rsidRPr="00174FDC" w:rsidRDefault="00174FDC">
            <w:pPr>
              <w:spacing w:before="51"/>
              <w:ind w:left="529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K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ey</w:t>
            </w:r>
            <w:r w:rsidRPr="00174FDC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Hair</w:t>
            </w:r>
          </w:p>
          <w:p w14:paraId="0EE9CC25" w14:textId="77777777" w:rsidR="00296103" w:rsidRPr="00174FDC" w:rsidRDefault="00174FDC">
            <w:pPr>
              <w:spacing w:before="49"/>
              <w:ind w:left="529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K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ey</w:t>
            </w:r>
            <w:r w:rsidRPr="00174FDC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M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akeup</w:t>
            </w:r>
            <w:r w:rsidRPr="00174FDC">
              <w:rPr>
                <w:rFonts w:asciiTheme="minorHAnsi" w:eastAsia="Arial Narrow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&amp; Hair</w:t>
            </w:r>
          </w:p>
          <w:p w14:paraId="3A4959A5" w14:textId="77777777" w:rsidR="00296103" w:rsidRPr="00174FDC" w:rsidRDefault="00174FDC">
            <w:pPr>
              <w:spacing w:before="51"/>
              <w:ind w:left="529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K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ey</w:t>
            </w:r>
            <w:r w:rsidRPr="00174FDC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M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ak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e-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up</w:t>
            </w:r>
          </w:p>
        </w:tc>
      </w:tr>
      <w:tr w:rsidR="00174FDC" w:rsidRPr="00174FDC" w14:paraId="4A921692" w14:textId="77777777">
        <w:trPr>
          <w:trHeight w:hRule="exact" w:val="320"/>
        </w:trPr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</w:tcPr>
          <w:p w14:paraId="5B34663E" w14:textId="77777777" w:rsidR="00296103" w:rsidRPr="00174FDC" w:rsidRDefault="00174FDC">
            <w:pPr>
              <w:spacing w:before="35"/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N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B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C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 xml:space="preserve"> P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o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m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os</w:t>
            </w:r>
            <w:r w:rsidRPr="00174FDC">
              <w:rPr>
                <w:rFonts w:asciiTheme="minorHAnsi" w:eastAsia="Arial Narrow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- 10</w:t>
            </w:r>
            <w:r w:rsidRPr="00174FDC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sp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ts</w:t>
            </w:r>
          </w:p>
        </w:tc>
        <w:tc>
          <w:tcPr>
            <w:tcW w:w="2223" w:type="dxa"/>
            <w:tcBorders>
              <w:top w:val="nil"/>
              <w:left w:val="nil"/>
              <w:bottom w:val="nil"/>
              <w:right w:val="nil"/>
            </w:tcBorders>
          </w:tcPr>
          <w:p w14:paraId="044346BF" w14:textId="77777777" w:rsidR="00296103" w:rsidRPr="00174FDC" w:rsidRDefault="00174FDC">
            <w:pPr>
              <w:spacing w:before="35"/>
              <w:ind w:left="87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V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ious</w:t>
            </w:r>
            <w:r w:rsidRPr="00174FDC">
              <w:rPr>
                <w:rFonts w:asciiTheme="minorHAnsi" w:eastAsia="Arial Narrow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Di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ect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2914" w:type="dxa"/>
            <w:tcBorders>
              <w:top w:val="nil"/>
              <w:left w:val="nil"/>
              <w:bottom w:val="nil"/>
              <w:right w:val="nil"/>
            </w:tcBorders>
          </w:tcPr>
          <w:p w14:paraId="23FDC848" w14:textId="77777777" w:rsidR="00296103" w:rsidRPr="00174FDC" w:rsidRDefault="00174FDC">
            <w:pPr>
              <w:spacing w:before="35"/>
              <w:ind w:left="562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N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B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C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 xml:space="preserve"> P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o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d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uctio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</w:tcPr>
          <w:p w14:paraId="59F94327" w14:textId="77777777" w:rsidR="00296103" w:rsidRPr="00174FDC" w:rsidRDefault="00174FDC">
            <w:pPr>
              <w:spacing w:before="35"/>
              <w:ind w:left="529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K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ey</w:t>
            </w:r>
            <w:r w:rsidRPr="00174FDC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M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ak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e-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up</w:t>
            </w:r>
          </w:p>
        </w:tc>
      </w:tr>
      <w:tr w:rsidR="00174FDC" w:rsidRPr="00174FDC" w14:paraId="76D7F1CA" w14:textId="77777777">
        <w:trPr>
          <w:trHeight w:hRule="exact" w:val="320"/>
        </w:trPr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</w:tcPr>
          <w:p w14:paraId="6178ABFD" w14:textId="77777777" w:rsidR="00296103" w:rsidRPr="00174FDC" w:rsidRDefault="00174FDC">
            <w:pPr>
              <w:spacing w:before="36"/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F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OX</w:t>
            </w:r>
            <w:r w:rsidRPr="00174FDC">
              <w:rPr>
                <w:rFonts w:asciiTheme="minorHAnsi" w:eastAsia="Arial Narrow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P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o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m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os</w:t>
            </w:r>
            <w:r w:rsidRPr="00174FDC">
              <w:rPr>
                <w:rFonts w:asciiTheme="minorHAnsi" w:eastAsia="Arial Narrow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–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4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s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p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ots</w:t>
            </w:r>
          </w:p>
        </w:tc>
        <w:tc>
          <w:tcPr>
            <w:tcW w:w="2223" w:type="dxa"/>
            <w:tcBorders>
              <w:top w:val="nil"/>
              <w:left w:val="nil"/>
              <w:bottom w:val="nil"/>
              <w:right w:val="nil"/>
            </w:tcBorders>
          </w:tcPr>
          <w:p w14:paraId="6D6AF7A7" w14:textId="77777777" w:rsidR="00296103" w:rsidRPr="00174FDC" w:rsidRDefault="00174FDC">
            <w:pPr>
              <w:spacing w:before="36"/>
              <w:ind w:left="87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V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ious</w:t>
            </w:r>
            <w:r w:rsidRPr="00174FDC">
              <w:rPr>
                <w:rFonts w:asciiTheme="minorHAnsi" w:eastAsia="Arial Narrow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Di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ect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2914" w:type="dxa"/>
            <w:tcBorders>
              <w:top w:val="nil"/>
              <w:left w:val="nil"/>
              <w:bottom w:val="nil"/>
              <w:right w:val="nil"/>
            </w:tcBorders>
          </w:tcPr>
          <w:p w14:paraId="3BABAD57" w14:textId="77777777" w:rsidR="00296103" w:rsidRPr="00174FDC" w:rsidRDefault="00174FDC">
            <w:pPr>
              <w:spacing w:before="36"/>
              <w:ind w:left="562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Dakota</w:t>
            </w:r>
            <w:r w:rsidRPr="00174FDC">
              <w:rPr>
                <w:rFonts w:asciiTheme="minorHAnsi" w:eastAsia="Arial Narrow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/ </w:t>
            </w:r>
            <w:r w:rsidRPr="00174FDC">
              <w:rPr>
                <w:rFonts w:asciiTheme="minorHAnsi" w:eastAsia="Arial Narrow" w:hAnsiTheme="minorHAnsi" w:cstheme="minorHAnsi"/>
                <w:spacing w:val="2"/>
                <w:sz w:val="22"/>
                <w:szCs w:val="22"/>
              </w:rPr>
              <w:t>F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OX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</w:tcPr>
          <w:p w14:paraId="4425BD32" w14:textId="77777777" w:rsidR="00296103" w:rsidRPr="00174FDC" w:rsidRDefault="00174FDC">
            <w:pPr>
              <w:spacing w:before="36"/>
              <w:ind w:left="529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K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ey</w:t>
            </w:r>
            <w:r w:rsidRPr="00174FDC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M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ak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e-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up</w:t>
            </w:r>
          </w:p>
        </w:tc>
      </w:tr>
      <w:tr w:rsidR="00174FDC" w:rsidRPr="00174FDC" w14:paraId="0DFAA0DF" w14:textId="77777777">
        <w:trPr>
          <w:trHeight w:hRule="exact" w:val="319"/>
        </w:trPr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</w:tcPr>
          <w:p w14:paraId="5563CF4A" w14:textId="77777777" w:rsidR="00296103" w:rsidRPr="00174FDC" w:rsidRDefault="00174FDC">
            <w:pPr>
              <w:spacing w:before="35"/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P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o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m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o</w:t>
            </w:r>
            <w:r w:rsidRPr="00174FDC">
              <w:rPr>
                <w:rFonts w:asciiTheme="minorHAnsi" w:eastAsia="Arial Narrow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“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P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ty</w:t>
            </w:r>
            <w:r w:rsidRPr="00174FDC">
              <w:rPr>
                <w:rFonts w:asciiTheme="minorHAnsi" w:eastAsia="Arial Narrow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of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F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ive”</w:t>
            </w:r>
          </w:p>
        </w:tc>
        <w:tc>
          <w:tcPr>
            <w:tcW w:w="2223" w:type="dxa"/>
            <w:tcBorders>
              <w:top w:val="nil"/>
              <w:left w:val="nil"/>
              <w:bottom w:val="nil"/>
              <w:right w:val="nil"/>
            </w:tcBorders>
          </w:tcPr>
          <w:p w14:paraId="71141BED" w14:textId="77777777" w:rsidR="00296103" w:rsidRPr="00174FDC" w:rsidRDefault="00174FDC">
            <w:pPr>
              <w:spacing w:before="35"/>
              <w:ind w:left="87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T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om</w:t>
            </w:r>
            <w:r w:rsidRPr="00174FDC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S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h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err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an</w:t>
            </w:r>
          </w:p>
        </w:tc>
        <w:tc>
          <w:tcPr>
            <w:tcW w:w="2914" w:type="dxa"/>
            <w:tcBorders>
              <w:top w:val="nil"/>
              <w:left w:val="nil"/>
              <w:bottom w:val="nil"/>
              <w:right w:val="nil"/>
            </w:tcBorders>
          </w:tcPr>
          <w:p w14:paraId="2B804F55" w14:textId="77777777" w:rsidR="00296103" w:rsidRPr="00174FDC" w:rsidRDefault="00174FDC">
            <w:pPr>
              <w:spacing w:before="35"/>
              <w:ind w:left="562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Dakota</w:t>
            </w:r>
            <w:r w:rsidRPr="00174FDC">
              <w:rPr>
                <w:rFonts w:asciiTheme="minorHAnsi" w:eastAsia="Arial Narrow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/ 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F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OX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</w:tcPr>
          <w:p w14:paraId="747029A5" w14:textId="77777777" w:rsidR="00296103" w:rsidRPr="00174FDC" w:rsidRDefault="00174FDC">
            <w:pPr>
              <w:spacing w:before="35"/>
              <w:ind w:left="529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K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ey</w:t>
            </w:r>
            <w:r w:rsidRPr="00174FDC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M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ak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e-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up</w:t>
            </w:r>
          </w:p>
        </w:tc>
      </w:tr>
      <w:tr w:rsidR="00174FDC" w:rsidRPr="00174FDC" w14:paraId="79D827D7" w14:textId="77777777">
        <w:trPr>
          <w:trHeight w:hRule="exact" w:val="320"/>
        </w:trPr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</w:tcPr>
          <w:p w14:paraId="62FA3D49" w14:textId="77777777" w:rsidR="00296103" w:rsidRPr="00174FDC" w:rsidRDefault="00174FDC">
            <w:pPr>
              <w:spacing w:before="35"/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AB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C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 xml:space="preserve"> P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o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m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os</w:t>
            </w:r>
            <w:r w:rsidRPr="00174FDC">
              <w:rPr>
                <w:rFonts w:asciiTheme="minorHAnsi" w:eastAsia="Arial Narrow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–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2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s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p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ots</w:t>
            </w:r>
          </w:p>
        </w:tc>
        <w:tc>
          <w:tcPr>
            <w:tcW w:w="2223" w:type="dxa"/>
            <w:tcBorders>
              <w:top w:val="nil"/>
              <w:left w:val="nil"/>
              <w:bottom w:val="nil"/>
              <w:right w:val="nil"/>
            </w:tcBorders>
          </w:tcPr>
          <w:p w14:paraId="350E1527" w14:textId="77777777" w:rsidR="00296103" w:rsidRPr="00174FDC" w:rsidRDefault="00174FDC">
            <w:pPr>
              <w:spacing w:before="35"/>
              <w:ind w:left="87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V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ious</w:t>
            </w:r>
            <w:r w:rsidRPr="00174FDC">
              <w:rPr>
                <w:rFonts w:asciiTheme="minorHAnsi" w:eastAsia="Arial Narrow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Di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ect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2914" w:type="dxa"/>
            <w:tcBorders>
              <w:top w:val="nil"/>
              <w:left w:val="nil"/>
              <w:bottom w:val="nil"/>
              <w:right w:val="nil"/>
            </w:tcBorders>
          </w:tcPr>
          <w:p w14:paraId="784E47C4" w14:textId="77777777" w:rsidR="00296103" w:rsidRPr="00174FDC" w:rsidRDefault="00174FDC">
            <w:pPr>
              <w:spacing w:before="35"/>
              <w:ind w:left="562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E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vent</w:t>
            </w:r>
            <w:r w:rsidRPr="00174FDC">
              <w:rPr>
                <w:rFonts w:asciiTheme="minorHAnsi" w:eastAsia="Arial Narrow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Ho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izons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</w:tcPr>
          <w:p w14:paraId="6E2418CB" w14:textId="77777777" w:rsidR="00296103" w:rsidRPr="00174FDC" w:rsidRDefault="00174FDC">
            <w:pPr>
              <w:spacing w:before="35"/>
              <w:ind w:left="529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K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ey</w:t>
            </w:r>
            <w:r w:rsidRPr="00174FDC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M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ak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e-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up</w:t>
            </w:r>
          </w:p>
        </w:tc>
      </w:tr>
      <w:tr w:rsidR="00174FDC" w:rsidRPr="00174FDC" w14:paraId="33FED991" w14:textId="77777777">
        <w:trPr>
          <w:trHeight w:hRule="exact" w:val="321"/>
        </w:trPr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</w:tcPr>
          <w:p w14:paraId="747D6C4C" w14:textId="77777777" w:rsidR="00296103" w:rsidRPr="00174FDC" w:rsidRDefault="00174FDC">
            <w:pPr>
              <w:spacing w:before="36"/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M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at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t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el</w:t>
            </w:r>
            <w:r w:rsidRPr="00174FDC">
              <w:rPr>
                <w:rFonts w:asciiTheme="minorHAnsi" w:eastAsia="Arial Narrow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– 4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c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omm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e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cials</w:t>
            </w:r>
          </w:p>
        </w:tc>
        <w:tc>
          <w:tcPr>
            <w:tcW w:w="2223" w:type="dxa"/>
            <w:tcBorders>
              <w:top w:val="nil"/>
              <w:left w:val="nil"/>
              <w:bottom w:val="nil"/>
              <w:right w:val="nil"/>
            </w:tcBorders>
          </w:tcPr>
          <w:p w14:paraId="0AB08FEE" w14:textId="77777777" w:rsidR="00296103" w:rsidRPr="00174FDC" w:rsidRDefault="00174FDC">
            <w:pPr>
              <w:spacing w:before="36"/>
              <w:ind w:left="87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V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ious</w:t>
            </w:r>
            <w:r w:rsidRPr="00174FDC">
              <w:rPr>
                <w:rFonts w:asciiTheme="minorHAnsi" w:eastAsia="Arial Narrow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Di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ect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2914" w:type="dxa"/>
            <w:tcBorders>
              <w:top w:val="nil"/>
              <w:left w:val="nil"/>
              <w:bottom w:val="nil"/>
              <w:right w:val="nil"/>
            </w:tcBorders>
          </w:tcPr>
          <w:p w14:paraId="328E5BBA" w14:textId="77777777" w:rsidR="00296103" w:rsidRPr="00174FDC" w:rsidRDefault="00174FDC">
            <w:pPr>
              <w:spacing w:before="36"/>
              <w:ind w:left="562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E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d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n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d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ale</w:t>
            </w:r>
            <w:r w:rsidRPr="00174FDC">
              <w:rPr>
                <w:rFonts w:asciiTheme="minorHAnsi" w:eastAsia="Arial Narrow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F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ilms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</w:tcPr>
          <w:p w14:paraId="1A61C63D" w14:textId="77777777" w:rsidR="00296103" w:rsidRPr="00174FDC" w:rsidRDefault="00174FDC">
            <w:pPr>
              <w:spacing w:before="36"/>
              <w:ind w:left="529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K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ey</w:t>
            </w:r>
            <w:r w:rsidRPr="00174FDC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M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ak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e-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up</w:t>
            </w:r>
          </w:p>
        </w:tc>
      </w:tr>
      <w:tr w:rsidR="00174FDC" w:rsidRPr="00174FDC" w14:paraId="0B6DE5C4" w14:textId="77777777">
        <w:trPr>
          <w:trHeight w:hRule="exact" w:val="320"/>
        </w:trPr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</w:tcPr>
          <w:p w14:paraId="52ED6D7C" w14:textId="77777777" w:rsidR="00296103" w:rsidRPr="00174FDC" w:rsidRDefault="00174FDC">
            <w:pPr>
              <w:spacing w:before="35"/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S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ta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p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les</w:t>
            </w:r>
            <w:r w:rsidRPr="00174FDC">
              <w:rPr>
                <w:rFonts w:asciiTheme="minorHAnsi" w:eastAsia="Arial Narrow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– 2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c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omm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e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cia</w:t>
            </w:r>
            <w:r w:rsidRPr="00174FDC">
              <w:rPr>
                <w:rFonts w:asciiTheme="minorHAnsi" w:eastAsia="Arial Narrow" w:hAnsiTheme="minorHAnsi" w:cstheme="minorHAnsi"/>
                <w:spacing w:val="2"/>
                <w:sz w:val="22"/>
                <w:szCs w:val="22"/>
              </w:rPr>
              <w:t>l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2223" w:type="dxa"/>
            <w:tcBorders>
              <w:top w:val="nil"/>
              <w:left w:val="nil"/>
              <w:bottom w:val="nil"/>
              <w:right w:val="nil"/>
            </w:tcBorders>
          </w:tcPr>
          <w:p w14:paraId="798E17C4" w14:textId="77777777" w:rsidR="00296103" w:rsidRPr="00174FDC" w:rsidRDefault="00174FDC">
            <w:pPr>
              <w:spacing w:before="35"/>
              <w:ind w:left="87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Cha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les</w:t>
            </w:r>
            <w:r w:rsidRPr="00174FDC">
              <w:rPr>
                <w:rFonts w:asciiTheme="minorHAnsi" w:eastAsia="Arial Narrow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Whitte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nm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eier</w:t>
            </w:r>
          </w:p>
        </w:tc>
        <w:tc>
          <w:tcPr>
            <w:tcW w:w="2914" w:type="dxa"/>
            <w:tcBorders>
              <w:top w:val="nil"/>
              <w:left w:val="nil"/>
              <w:bottom w:val="nil"/>
              <w:right w:val="nil"/>
            </w:tcBorders>
          </w:tcPr>
          <w:p w14:paraId="5B32C5B8" w14:textId="77777777" w:rsidR="00296103" w:rsidRPr="00174FDC" w:rsidRDefault="00174FDC">
            <w:pPr>
              <w:spacing w:before="35"/>
              <w:ind w:left="562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M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elo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d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y</w:t>
            </w:r>
            <w:r w:rsidRPr="00174FDC">
              <w:rPr>
                <w:rFonts w:asciiTheme="minorHAnsi" w:eastAsia="Arial Narrow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F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ilms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</w:tcPr>
          <w:p w14:paraId="45D80613" w14:textId="77777777" w:rsidR="00296103" w:rsidRPr="00174FDC" w:rsidRDefault="00174FDC">
            <w:pPr>
              <w:spacing w:before="35"/>
              <w:ind w:left="529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K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ey</w:t>
            </w:r>
            <w:r w:rsidRPr="00174FDC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M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ak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e-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up</w:t>
            </w:r>
          </w:p>
        </w:tc>
      </w:tr>
      <w:tr w:rsidR="00174FDC" w:rsidRPr="00174FDC" w14:paraId="15080FA3" w14:textId="77777777">
        <w:trPr>
          <w:trHeight w:hRule="exact" w:val="320"/>
        </w:trPr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</w:tcPr>
          <w:p w14:paraId="12144209" w14:textId="77777777" w:rsidR="00296103" w:rsidRPr="00174FDC" w:rsidRDefault="00174FDC">
            <w:pPr>
              <w:spacing w:before="35"/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Little</w:t>
            </w:r>
            <w:r w:rsidRPr="00174FDC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Caesa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s</w:t>
            </w:r>
            <w:r w:rsidRPr="00174FDC">
              <w:rPr>
                <w:rFonts w:asciiTheme="minorHAnsi" w:eastAsia="Arial Narrow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- 2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c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omm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e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cials</w:t>
            </w:r>
          </w:p>
        </w:tc>
        <w:tc>
          <w:tcPr>
            <w:tcW w:w="2223" w:type="dxa"/>
            <w:tcBorders>
              <w:top w:val="nil"/>
              <w:left w:val="nil"/>
              <w:bottom w:val="nil"/>
              <w:right w:val="nil"/>
            </w:tcBorders>
          </w:tcPr>
          <w:p w14:paraId="2E35FEBB" w14:textId="77777777" w:rsidR="00296103" w:rsidRPr="00174FDC" w:rsidRDefault="00174FDC">
            <w:pPr>
              <w:spacing w:before="35"/>
              <w:ind w:left="87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Cha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les</w:t>
            </w:r>
            <w:r w:rsidRPr="00174FDC">
              <w:rPr>
                <w:rFonts w:asciiTheme="minorHAnsi" w:eastAsia="Arial Narrow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Whitten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m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eier</w:t>
            </w:r>
          </w:p>
        </w:tc>
        <w:tc>
          <w:tcPr>
            <w:tcW w:w="2914" w:type="dxa"/>
            <w:tcBorders>
              <w:top w:val="nil"/>
              <w:left w:val="nil"/>
              <w:bottom w:val="nil"/>
              <w:right w:val="nil"/>
            </w:tcBorders>
          </w:tcPr>
          <w:p w14:paraId="687A0CE5" w14:textId="77777777" w:rsidR="00296103" w:rsidRPr="00174FDC" w:rsidRDefault="00174FDC">
            <w:pPr>
              <w:spacing w:before="35"/>
              <w:ind w:left="562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M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elo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d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y</w:t>
            </w:r>
            <w:r w:rsidRPr="00174FDC">
              <w:rPr>
                <w:rFonts w:asciiTheme="minorHAnsi" w:eastAsia="Arial Narrow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F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ilms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</w:tcPr>
          <w:p w14:paraId="2D4D998A" w14:textId="77777777" w:rsidR="00296103" w:rsidRPr="00174FDC" w:rsidRDefault="00174FDC">
            <w:pPr>
              <w:spacing w:before="35"/>
              <w:ind w:left="529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K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ey</w:t>
            </w:r>
            <w:r w:rsidRPr="00174FDC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M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ak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e-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up</w:t>
            </w:r>
          </w:p>
        </w:tc>
      </w:tr>
      <w:tr w:rsidR="00174FDC" w:rsidRPr="00174FDC" w14:paraId="4C8F8811" w14:textId="77777777">
        <w:trPr>
          <w:trHeight w:hRule="exact" w:val="360"/>
        </w:trPr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</w:tcPr>
          <w:p w14:paraId="714CA525" w14:textId="77777777" w:rsidR="00296103" w:rsidRPr="00174FDC" w:rsidRDefault="00174FDC">
            <w:pPr>
              <w:spacing w:before="36"/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P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hilips</w:t>
            </w:r>
            <w:r w:rsidRPr="00174FDC">
              <w:rPr>
                <w:rFonts w:asciiTheme="minorHAnsi" w:eastAsia="Arial Narrow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–</w:t>
            </w:r>
            <w:r w:rsidRPr="00174FDC">
              <w:rPr>
                <w:rFonts w:asciiTheme="minorHAnsi" w:eastAsia="Arial Narrow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co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mm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e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cial</w:t>
            </w:r>
          </w:p>
        </w:tc>
        <w:tc>
          <w:tcPr>
            <w:tcW w:w="2223" w:type="dxa"/>
            <w:tcBorders>
              <w:top w:val="nil"/>
              <w:left w:val="nil"/>
              <w:bottom w:val="nil"/>
              <w:right w:val="nil"/>
            </w:tcBorders>
          </w:tcPr>
          <w:p w14:paraId="246880D7" w14:textId="77777777" w:rsidR="00296103" w:rsidRPr="00174FDC" w:rsidRDefault="00174FDC">
            <w:pPr>
              <w:spacing w:before="36"/>
              <w:ind w:left="87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Jim</w:t>
            </w:r>
            <w:r w:rsidRPr="00174FDC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B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y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kit</w:t>
            </w:r>
          </w:p>
        </w:tc>
        <w:tc>
          <w:tcPr>
            <w:tcW w:w="2914" w:type="dxa"/>
            <w:tcBorders>
              <w:top w:val="nil"/>
              <w:left w:val="nil"/>
              <w:bottom w:val="nil"/>
              <w:right w:val="nil"/>
            </w:tcBorders>
          </w:tcPr>
          <w:p w14:paraId="58239072" w14:textId="77777777" w:rsidR="00296103" w:rsidRPr="00174FDC" w:rsidRDefault="00174FDC">
            <w:pPr>
              <w:spacing w:before="36"/>
              <w:ind w:left="562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A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tlas</w:t>
            </w:r>
            <w:r w:rsidRPr="00174FDC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P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ictu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es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</w:tcPr>
          <w:p w14:paraId="6769452C" w14:textId="77777777" w:rsidR="00296103" w:rsidRPr="00174FDC" w:rsidRDefault="00174FDC">
            <w:pPr>
              <w:spacing w:before="36"/>
              <w:ind w:left="529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K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ey</w:t>
            </w:r>
            <w:r w:rsidRPr="00174FDC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M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ak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e-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up</w:t>
            </w:r>
          </w:p>
        </w:tc>
      </w:tr>
    </w:tbl>
    <w:p w14:paraId="3963E146" w14:textId="77777777" w:rsidR="00296103" w:rsidRPr="00174FDC" w:rsidRDefault="0029610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7C5FFE3" w14:textId="77777777" w:rsidR="00296103" w:rsidRPr="00174FDC" w:rsidRDefault="0029610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5"/>
        <w:gridCol w:w="3282"/>
        <w:gridCol w:w="1776"/>
      </w:tblGrid>
      <w:tr w:rsidR="00174FDC" w:rsidRPr="00174FDC" w14:paraId="4FEECB5F" w14:textId="77777777">
        <w:trPr>
          <w:trHeight w:hRule="exact" w:val="710"/>
        </w:trPr>
        <w:tc>
          <w:tcPr>
            <w:tcW w:w="5165" w:type="dxa"/>
            <w:tcBorders>
              <w:top w:val="nil"/>
              <w:left w:val="nil"/>
              <w:bottom w:val="nil"/>
              <w:right w:val="nil"/>
            </w:tcBorders>
          </w:tcPr>
          <w:p w14:paraId="11F68FEB" w14:textId="77777777" w:rsidR="00296103" w:rsidRPr="00174FDC" w:rsidRDefault="00174FDC">
            <w:pPr>
              <w:spacing w:before="75"/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  <w:u w:val="single" w:color="000000"/>
              </w:rPr>
              <w:t>P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  <w:u w:val="single" w:color="000000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  <w:u w:val="single" w:color="000000"/>
              </w:rPr>
              <w:t>int:</w:t>
            </w:r>
          </w:p>
          <w:p w14:paraId="3AFBE5CA" w14:textId="77777777" w:rsidR="00296103" w:rsidRPr="00174FDC" w:rsidRDefault="00296103">
            <w:pPr>
              <w:spacing w:before="7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CAB51CB" w14:textId="77777777" w:rsidR="00296103" w:rsidRPr="00174FDC" w:rsidRDefault="00174FDC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P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ic!</w:t>
            </w:r>
            <w:r w:rsidRPr="00174FDC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A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t</w:t>
            </w:r>
            <w:r w:rsidRPr="00174FDC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t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h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e</w:t>
            </w:r>
            <w:r w:rsidRPr="00174FDC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Disco</w:t>
            </w:r>
            <w:r w:rsidRPr="00174FDC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–</w:t>
            </w:r>
            <w:r w:rsidRPr="00174FDC">
              <w:rPr>
                <w:rFonts w:asciiTheme="minorHAnsi" w:eastAsia="Arial Narrow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Cover</w:t>
            </w:r>
            <w:r w:rsidRPr="00174FDC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S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h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</w:t>
            </w:r>
            <w:r w:rsidRPr="00174FDC">
              <w:rPr>
                <w:rFonts w:asciiTheme="minorHAnsi" w:eastAsia="Arial Narrow" w:hAnsiTheme="minorHAnsi" w:cstheme="minorHAnsi"/>
                <w:spacing w:val="3"/>
                <w:sz w:val="22"/>
                <w:szCs w:val="22"/>
              </w:rPr>
              <w:t>o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t</w:t>
            </w:r>
            <w:r w:rsidRPr="00174FDC">
              <w:rPr>
                <w:rFonts w:asciiTheme="minorHAnsi" w:eastAsia="Arial Narrow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A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lte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n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tive</w:t>
            </w:r>
            <w:r w:rsidRPr="00174FDC">
              <w:rPr>
                <w:rFonts w:asciiTheme="minorHAnsi" w:eastAsia="Arial Narrow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Pre</w:t>
            </w:r>
            <w:r w:rsidRPr="00174FDC">
              <w:rPr>
                <w:rFonts w:asciiTheme="minorHAnsi" w:eastAsia="Arial Narrow" w:hAnsiTheme="minorHAnsi" w:cstheme="minorHAnsi"/>
                <w:spacing w:val="2"/>
                <w:sz w:val="22"/>
                <w:szCs w:val="22"/>
              </w:rPr>
              <w:t>s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s</w:t>
            </w:r>
            <w:r w:rsidRPr="00174FDC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- 2013</w:t>
            </w:r>
          </w:p>
        </w:tc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</w:tcPr>
          <w:p w14:paraId="036DC9AB" w14:textId="77777777" w:rsidR="00296103" w:rsidRPr="00174FDC" w:rsidRDefault="00296103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5DE4E69" w14:textId="77777777" w:rsidR="00296103" w:rsidRPr="00174FDC" w:rsidRDefault="00296103">
            <w:pPr>
              <w:spacing w:before="11"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C72C8D7" w14:textId="77777777" w:rsidR="00296103" w:rsidRPr="00174FDC" w:rsidRDefault="00174FDC">
            <w:pPr>
              <w:ind w:left="63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Dou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g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las</w:t>
            </w:r>
            <w:r w:rsidRPr="00174FDC">
              <w:rPr>
                <w:rFonts w:asciiTheme="minorHAnsi" w:eastAsia="Arial Narrow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S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o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d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14:paraId="3A8FD0E0" w14:textId="77777777" w:rsidR="00296103" w:rsidRPr="00174FDC" w:rsidRDefault="00296103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A4CE303" w14:textId="77777777" w:rsidR="00296103" w:rsidRPr="00174FDC" w:rsidRDefault="00296103">
            <w:pPr>
              <w:spacing w:before="11"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2ADC86D" w14:textId="77777777" w:rsidR="00296103" w:rsidRPr="00174FDC" w:rsidRDefault="00174FDC">
            <w:pPr>
              <w:ind w:left="235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M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akeup</w:t>
            </w:r>
            <w:r w:rsidRPr="00174FDC">
              <w:rPr>
                <w:rFonts w:asciiTheme="minorHAnsi" w:eastAsia="Arial Narrow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&amp;</w:t>
            </w:r>
            <w:r w:rsidRPr="00174FDC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G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o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om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ing</w:t>
            </w:r>
          </w:p>
        </w:tc>
      </w:tr>
      <w:tr w:rsidR="00174FDC" w:rsidRPr="00174FDC" w14:paraId="75D8CECD" w14:textId="77777777">
        <w:trPr>
          <w:trHeight w:hRule="exact" w:val="349"/>
        </w:trPr>
        <w:tc>
          <w:tcPr>
            <w:tcW w:w="5165" w:type="dxa"/>
            <w:tcBorders>
              <w:top w:val="nil"/>
              <w:left w:val="nil"/>
              <w:bottom w:val="nil"/>
              <w:right w:val="nil"/>
            </w:tcBorders>
          </w:tcPr>
          <w:p w14:paraId="16FCEA2F" w14:textId="77777777" w:rsidR="00296103" w:rsidRPr="00174FDC" w:rsidRDefault="00174FDC">
            <w:pPr>
              <w:spacing w:before="49"/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P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ic!</w:t>
            </w:r>
            <w:r w:rsidRPr="00174FDC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A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t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the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Disco</w:t>
            </w:r>
            <w:r w:rsidRPr="00174FDC">
              <w:rPr>
                <w:rFonts w:asciiTheme="minorHAnsi" w:eastAsia="Arial Narrow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- CD</w:t>
            </w:r>
            <w:r w:rsidRPr="00174FDC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Cove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-</w:t>
            </w:r>
            <w:r w:rsidRPr="00174FDC">
              <w:rPr>
                <w:rFonts w:asciiTheme="minorHAnsi" w:eastAsia="Arial Narrow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2013</w:t>
            </w:r>
          </w:p>
        </w:tc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</w:tcPr>
          <w:p w14:paraId="7FB0CB69" w14:textId="77777777" w:rsidR="00296103" w:rsidRPr="00174FDC" w:rsidRDefault="00174FDC">
            <w:pPr>
              <w:spacing w:before="49"/>
              <w:ind w:left="63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A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lex</w:t>
            </w:r>
            <w:r w:rsidRPr="00174FDC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R. 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K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irz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h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n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r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14:paraId="3C788025" w14:textId="77777777" w:rsidR="00296103" w:rsidRPr="00174FDC" w:rsidRDefault="00174FDC">
            <w:pPr>
              <w:spacing w:before="49"/>
              <w:ind w:left="235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M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akeup</w:t>
            </w:r>
            <w:r w:rsidRPr="00174FDC">
              <w:rPr>
                <w:rFonts w:asciiTheme="minorHAnsi" w:eastAsia="Arial Narrow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&amp;</w:t>
            </w:r>
            <w:r w:rsidRPr="00174FDC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G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o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om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ing</w:t>
            </w:r>
          </w:p>
        </w:tc>
      </w:tr>
      <w:tr w:rsidR="00174FDC" w:rsidRPr="00174FDC" w14:paraId="3FB7E790" w14:textId="77777777">
        <w:trPr>
          <w:trHeight w:hRule="exact" w:val="350"/>
        </w:trPr>
        <w:tc>
          <w:tcPr>
            <w:tcW w:w="5165" w:type="dxa"/>
            <w:tcBorders>
              <w:top w:val="nil"/>
              <w:left w:val="nil"/>
              <w:bottom w:val="nil"/>
              <w:right w:val="nil"/>
            </w:tcBorders>
          </w:tcPr>
          <w:p w14:paraId="198273A1" w14:textId="77777777" w:rsidR="00296103" w:rsidRPr="00174FDC" w:rsidRDefault="00174FDC">
            <w:pPr>
              <w:spacing w:before="51"/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P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e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ple</w:t>
            </w:r>
            <w:r w:rsidRPr="00174FDC">
              <w:rPr>
                <w:rFonts w:asciiTheme="minorHAnsi" w:eastAsia="Arial Narrow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M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g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azine</w:t>
            </w:r>
            <w:r w:rsidRPr="00174FDC">
              <w:rPr>
                <w:rFonts w:asciiTheme="minorHAnsi" w:eastAsia="Arial Narrow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S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h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ot</w:t>
            </w:r>
            <w:r w:rsidRPr="00174FDC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–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Ge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g</w:t>
            </w:r>
            <w:r w:rsidRPr="00174FDC">
              <w:rPr>
                <w:rFonts w:asciiTheme="minorHAnsi" w:eastAsia="Arial Narrow" w:hAnsiTheme="minorHAnsi" w:cstheme="minorHAnsi"/>
                <w:spacing w:val="2"/>
                <w:sz w:val="22"/>
                <w:szCs w:val="22"/>
              </w:rPr>
              <w:t>i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</w:t>
            </w:r>
            <w:r w:rsidRPr="00174FDC">
              <w:rPr>
                <w:rFonts w:asciiTheme="minorHAnsi" w:eastAsia="Arial Narrow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F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lo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ida</w:t>
            </w:r>
            <w:r w:rsidRPr="00174FDC">
              <w:rPr>
                <w:rFonts w:asciiTheme="minorHAnsi" w:eastAsia="Arial Narrow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Line 2013</w:t>
            </w:r>
          </w:p>
        </w:tc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</w:tcPr>
          <w:p w14:paraId="3C9AA35B" w14:textId="77777777" w:rsidR="00296103" w:rsidRPr="00174FDC" w:rsidRDefault="00174FDC">
            <w:pPr>
              <w:spacing w:before="51"/>
              <w:ind w:left="63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T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u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e</w:t>
            </w:r>
            <w:r w:rsidRPr="00174FDC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L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il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l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e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gr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aven</w:t>
            </w:r>
            <w:r w:rsidRPr="00174FDC">
              <w:rPr>
                <w:rFonts w:asciiTheme="minorHAnsi" w:eastAsia="Arial Narrow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P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h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to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gr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p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h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r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14:paraId="1379B8EC" w14:textId="77777777" w:rsidR="00296103" w:rsidRPr="00174FDC" w:rsidRDefault="00174FDC">
            <w:pPr>
              <w:spacing w:before="51"/>
              <w:ind w:left="235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M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akeup</w:t>
            </w:r>
            <w:r w:rsidRPr="00174FDC">
              <w:rPr>
                <w:rFonts w:asciiTheme="minorHAnsi" w:eastAsia="Arial Narrow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&amp;</w:t>
            </w:r>
            <w:r w:rsidRPr="00174FDC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Hair</w:t>
            </w:r>
          </w:p>
        </w:tc>
      </w:tr>
      <w:tr w:rsidR="00174FDC" w:rsidRPr="00174FDC" w14:paraId="643BEBAA" w14:textId="77777777">
        <w:trPr>
          <w:trHeight w:hRule="exact" w:val="349"/>
        </w:trPr>
        <w:tc>
          <w:tcPr>
            <w:tcW w:w="5165" w:type="dxa"/>
            <w:tcBorders>
              <w:top w:val="nil"/>
              <w:left w:val="nil"/>
              <w:bottom w:val="nil"/>
              <w:right w:val="nil"/>
            </w:tcBorders>
          </w:tcPr>
          <w:p w14:paraId="0D3B5123" w14:textId="77777777" w:rsidR="00296103" w:rsidRPr="00174FDC" w:rsidRDefault="00174FDC">
            <w:pPr>
              <w:spacing w:before="51"/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I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ina</w:t>
            </w:r>
            <w:r w:rsidRPr="00174FDC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S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h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yk</w:t>
            </w:r>
            <w:r w:rsidRPr="00174FDC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 xml:space="preserve"> “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T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A</w:t>
            </w:r>
            <w:r w:rsidRPr="00174FDC">
              <w:rPr>
                <w:rFonts w:asciiTheme="minorHAnsi" w:eastAsia="Arial Narrow" w:hAnsiTheme="minorHAnsi" w:cstheme="minorHAnsi"/>
                <w:spacing w:val="3"/>
                <w:sz w:val="22"/>
                <w:szCs w:val="22"/>
              </w:rPr>
              <w:t>O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 xml:space="preserve">”  </w:t>
            </w:r>
            <w:r w:rsidRPr="00174FDC">
              <w:rPr>
                <w:rFonts w:asciiTheme="minorHAnsi" w:eastAsia="Arial Narrow" w:hAnsiTheme="minorHAnsi" w:cstheme="minorHAnsi"/>
                <w:spacing w:val="32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E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vent</w:t>
            </w:r>
            <w:r w:rsidRPr="00174FDC">
              <w:rPr>
                <w:rFonts w:asciiTheme="minorHAnsi" w:eastAsia="Arial Narrow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&amp;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P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int</w:t>
            </w:r>
            <w:r w:rsidRPr="00174FDC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M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e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d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ia</w:t>
            </w:r>
            <w:r w:rsidRPr="00174FDC">
              <w:rPr>
                <w:rFonts w:asciiTheme="minorHAnsi" w:eastAsia="Arial Narrow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20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1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</w:tcPr>
          <w:p w14:paraId="37A46CAE" w14:textId="77777777" w:rsidR="00296103" w:rsidRPr="00174FDC" w:rsidRDefault="00174FDC">
            <w:pPr>
              <w:spacing w:before="51"/>
              <w:ind w:left="63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V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e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etian</w:t>
            </w:r>
            <w:r w:rsidRPr="00174FDC">
              <w:rPr>
                <w:rFonts w:asciiTheme="minorHAnsi" w:eastAsia="Arial Narrow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Ho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t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el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14:paraId="39EA1532" w14:textId="77777777" w:rsidR="00296103" w:rsidRPr="00174FDC" w:rsidRDefault="00174FDC">
            <w:pPr>
              <w:spacing w:before="51"/>
              <w:ind w:left="235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K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ey</w:t>
            </w:r>
            <w:r w:rsidRPr="00174FDC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M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akeup</w:t>
            </w:r>
            <w:r w:rsidRPr="00174FDC">
              <w:rPr>
                <w:rFonts w:asciiTheme="minorHAnsi" w:eastAsia="Arial Narrow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&amp; Hair</w:t>
            </w:r>
          </w:p>
        </w:tc>
      </w:tr>
      <w:tr w:rsidR="00174FDC" w:rsidRPr="00174FDC" w14:paraId="33443FFC" w14:textId="77777777">
        <w:trPr>
          <w:trHeight w:hRule="exact" w:val="322"/>
        </w:trPr>
        <w:tc>
          <w:tcPr>
            <w:tcW w:w="5165" w:type="dxa"/>
            <w:tcBorders>
              <w:top w:val="nil"/>
              <w:left w:val="nil"/>
              <w:bottom w:val="nil"/>
              <w:right w:val="nil"/>
            </w:tcBorders>
          </w:tcPr>
          <w:p w14:paraId="69CCC40E" w14:textId="77777777" w:rsidR="00296103" w:rsidRPr="00174FDC" w:rsidRDefault="00174FDC">
            <w:pPr>
              <w:spacing w:before="49"/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“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Rea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d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e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s</w:t>
            </w:r>
            <w:r w:rsidRPr="00174FDC">
              <w:rPr>
                <w:rFonts w:asciiTheme="minorHAnsi" w:eastAsia="Arial Narrow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2"/>
                <w:sz w:val="22"/>
                <w:szCs w:val="22"/>
              </w:rPr>
              <w:t>D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igest”</w:t>
            </w:r>
            <w:r w:rsidRPr="00174FDC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Cover</w:t>
            </w:r>
            <w:r w:rsidRPr="00174FDC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S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h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ot</w:t>
            </w:r>
            <w:r w:rsidRPr="00174FDC">
              <w:rPr>
                <w:rFonts w:asciiTheme="minorHAnsi" w:eastAsia="Arial Narrow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8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3"/>
                <w:sz w:val="22"/>
                <w:szCs w:val="22"/>
              </w:rPr>
              <w:t>/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2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0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10</w:t>
            </w:r>
          </w:p>
        </w:tc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</w:tcPr>
          <w:p w14:paraId="6F8A2B1E" w14:textId="77777777" w:rsidR="00296103" w:rsidRPr="00174FDC" w:rsidRDefault="00174FDC">
            <w:pPr>
              <w:spacing w:before="49"/>
              <w:ind w:left="63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T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im</w:t>
            </w:r>
            <w:r w:rsidRPr="00174FDC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2"/>
                <w:sz w:val="22"/>
                <w:szCs w:val="22"/>
              </w:rPr>
              <w:t>T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adder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14:paraId="22A51C88" w14:textId="77777777" w:rsidR="00296103" w:rsidRPr="00174FDC" w:rsidRDefault="00174FDC">
            <w:pPr>
              <w:spacing w:before="49"/>
              <w:ind w:left="235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K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ey</w:t>
            </w:r>
            <w:r w:rsidRPr="00174FDC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M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ak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e-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up</w:t>
            </w:r>
          </w:p>
        </w:tc>
      </w:tr>
      <w:tr w:rsidR="00174FDC" w:rsidRPr="00174FDC" w14:paraId="5EDE1CC7" w14:textId="77777777">
        <w:trPr>
          <w:trHeight w:hRule="exact" w:val="315"/>
        </w:trPr>
        <w:tc>
          <w:tcPr>
            <w:tcW w:w="5165" w:type="dxa"/>
            <w:tcBorders>
              <w:top w:val="nil"/>
              <w:left w:val="nil"/>
              <w:bottom w:val="nil"/>
              <w:right w:val="nil"/>
            </w:tcBorders>
          </w:tcPr>
          <w:p w14:paraId="5C577153" w14:textId="77777777" w:rsidR="00296103" w:rsidRPr="00174FDC" w:rsidRDefault="00174FDC">
            <w:pPr>
              <w:spacing w:before="23"/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“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M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u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i</w:t>
            </w:r>
            <w:r w:rsidRPr="00174FDC">
              <w:rPr>
                <w:rFonts w:asciiTheme="minorHAnsi" w:eastAsia="Arial Narrow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F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eve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”</w:t>
            </w:r>
            <w:r w:rsidRPr="00174FDC">
              <w:rPr>
                <w:rFonts w:asciiTheme="minorHAnsi" w:eastAsia="Arial Narrow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M</w:t>
            </w:r>
            <w:r w:rsidRPr="00174FDC">
              <w:rPr>
                <w:rFonts w:asciiTheme="minorHAnsi" w:eastAsia="Arial Narrow" w:hAnsiTheme="minorHAnsi" w:cstheme="minorHAnsi"/>
                <w:spacing w:val="3"/>
                <w:sz w:val="22"/>
                <w:szCs w:val="22"/>
              </w:rPr>
              <w:t>T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V</w:t>
            </w:r>
            <w:r w:rsidRPr="00174FDC">
              <w:rPr>
                <w:rFonts w:asciiTheme="minorHAnsi" w:eastAsia="Arial Narrow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cast</w:t>
            </w:r>
            <w:r w:rsidRPr="00174FDC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shoot</w:t>
            </w:r>
            <w:r w:rsidRPr="00174FDC">
              <w:rPr>
                <w:rFonts w:asciiTheme="minorHAnsi" w:eastAsia="Arial Narrow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2"/>
                <w:sz w:val="22"/>
                <w:szCs w:val="22"/>
              </w:rPr>
              <w:t>U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S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weekly</w:t>
            </w:r>
            <w:r w:rsidRPr="00174FDC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2006</w:t>
            </w:r>
          </w:p>
        </w:tc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</w:tcPr>
          <w:p w14:paraId="21A361A2" w14:textId="77777777" w:rsidR="00296103" w:rsidRPr="00174FDC" w:rsidRDefault="00174FDC">
            <w:pPr>
              <w:spacing w:before="23"/>
              <w:ind w:left="63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Nabil</w:t>
            </w:r>
            <w:r w:rsidRPr="00174FDC">
              <w:rPr>
                <w:rFonts w:asciiTheme="minorHAnsi" w:eastAsia="Arial Narrow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P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h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to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gr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p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h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r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14:paraId="13E54D96" w14:textId="77777777" w:rsidR="00296103" w:rsidRPr="00174FDC" w:rsidRDefault="00174FDC">
            <w:pPr>
              <w:spacing w:before="23"/>
              <w:ind w:left="235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K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ey</w:t>
            </w:r>
            <w:r w:rsidRPr="00174FDC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M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ak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e-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up</w:t>
            </w:r>
          </w:p>
        </w:tc>
      </w:tr>
      <w:tr w:rsidR="00174FDC" w:rsidRPr="00174FDC" w14:paraId="53E09D52" w14:textId="77777777">
        <w:trPr>
          <w:trHeight w:hRule="exact" w:val="572"/>
        </w:trPr>
        <w:tc>
          <w:tcPr>
            <w:tcW w:w="5165" w:type="dxa"/>
            <w:tcBorders>
              <w:top w:val="nil"/>
              <w:left w:val="nil"/>
              <w:bottom w:val="nil"/>
              <w:right w:val="nil"/>
            </w:tcBorders>
          </w:tcPr>
          <w:p w14:paraId="0A02DB5C" w14:textId="77777777" w:rsidR="00296103" w:rsidRPr="00174FDC" w:rsidRDefault="00174FDC">
            <w:pPr>
              <w:spacing w:before="42"/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E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nt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tain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m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e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t</w:t>
            </w:r>
            <w:r w:rsidRPr="00174FDC">
              <w:rPr>
                <w:rFonts w:asciiTheme="minorHAnsi" w:eastAsia="Arial Narrow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Week</w:t>
            </w:r>
            <w:r w:rsidRPr="00174FDC">
              <w:rPr>
                <w:rFonts w:asciiTheme="minorHAnsi" w:eastAsia="Arial Narrow" w:hAnsiTheme="minorHAnsi" w:cstheme="minorHAnsi"/>
                <w:spacing w:val="2"/>
                <w:sz w:val="22"/>
                <w:szCs w:val="22"/>
              </w:rPr>
              <w:t>l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y</w:t>
            </w:r>
            <w:r w:rsidRPr="00174FDC">
              <w:rPr>
                <w:rFonts w:asciiTheme="minorHAnsi" w:eastAsia="Arial Narrow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Cover</w:t>
            </w:r>
            <w:r w:rsidRPr="00174FDC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S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h</w:t>
            </w:r>
            <w:r w:rsidRPr="00174FDC">
              <w:rPr>
                <w:rFonts w:asciiTheme="minorHAnsi" w:eastAsia="Arial Narrow" w:hAnsiTheme="minorHAnsi" w:cstheme="minorHAnsi"/>
                <w:spacing w:val="3"/>
                <w:sz w:val="22"/>
                <w:szCs w:val="22"/>
              </w:rPr>
              <w:t>o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ot</w:t>
            </w:r>
            <w:r w:rsidRPr="00174FDC">
              <w:rPr>
                <w:rFonts w:asciiTheme="minorHAnsi" w:eastAsia="Arial Narrow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Dece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m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b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2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0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05</w:t>
            </w:r>
          </w:p>
          <w:p w14:paraId="2AA5FC77" w14:textId="77777777" w:rsidR="00296103" w:rsidRPr="00174FDC" w:rsidRDefault="00174FDC">
            <w:pPr>
              <w:spacing w:before="1"/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Cast</w:t>
            </w:r>
            <w:r w:rsidRPr="00174FDC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m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e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m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b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s</w:t>
            </w:r>
            <w:r w:rsidRPr="00174FDC">
              <w:rPr>
                <w:rFonts w:asciiTheme="minorHAnsi" w:eastAsia="Arial Narrow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of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 xml:space="preserve"> “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L</w:t>
            </w:r>
            <w:r w:rsidRPr="00174FDC">
              <w:rPr>
                <w:rFonts w:asciiTheme="minorHAnsi" w:eastAsia="Arial Narrow" w:hAnsiTheme="minorHAnsi" w:cstheme="minorHAnsi"/>
                <w:spacing w:val="3"/>
                <w:sz w:val="22"/>
                <w:szCs w:val="22"/>
              </w:rPr>
              <w:t>O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S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T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”</w:t>
            </w:r>
          </w:p>
        </w:tc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</w:tcPr>
          <w:p w14:paraId="3CD322DE" w14:textId="77777777" w:rsidR="00296103" w:rsidRPr="00174FDC" w:rsidRDefault="00174FDC">
            <w:pPr>
              <w:spacing w:before="42"/>
              <w:ind w:left="63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Jeff</w:t>
            </w:r>
            <w:r w:rsidRPr="00174FDC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Reidel</w:t>
            </w:r>
            <w:r w:rsidRPr="00174FDC">
              <w:rPr>
                <w:rFonts w:asciiTheme="minorHAnsi" w:eastAsia="Arial Narrow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P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h</w:t>
            </w:r>
            <w:r w:rsidRPr="00174FDC">
              <w:rPr>
                <w:rFonts w:asciiTheme="minorHAnsi" w:eastAsia="Arial Narrow" w:hAnsiTheme="minorHAnsi" w:cstheme="minorHAnsi"/>
                <w:spacing w:val="3"/>
                <w:sz w:val="22"/>
                <w:szCs w:val="22"/>
              </w:rPr>
              <w:t>o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to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gr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p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h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r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14:paraId="0AED7CFD" w14:textId="77777777" w:rsidR="00296103" w:rsidRPr="00174FDC" w:rsidRDefault="00174FDC">
            <w:pPr>
              <w:spacing w:before="42"/>
              <w:ind w:left="235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K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ey</w:t>
            </w:r>
            <w:r w:rsidRPr="00174FDC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M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ak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e-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up</w:t>
            </w:r>
          </w:p>
        </w:tc>
      </w:tr>
      <w:tr w:rsidR="00174FDC" w:rsidRPr="00174FDC" w14:paraId="3CB765B8" w14:textId="77777777">
        <w:trPr>
          <w:trHeight w:hRule="exact" w:val="578"/>
        </w:trPr>
        <w:tc>
          <w:tcPr>
            <w:tcW w:w="5165" w:type="dxa"/>
            <w:tcBorders>
              <w:top w:val="nil"/>
              <w:left w:val="nil"/>
              <w:bottom w:val="nil"/>
              <w:right w:val="nil"/>
            </w:tcBorders>
          </w:tcPr>
          <w:p w14:paraId="6B004175" w14:textId="77777777" w:rsidR="00296103" w:rsidRPr="00174FDC" w:rsidRDefault="00174FDC">
            <w:pPr>
              <w:spacing w:before="51"/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S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tar</w:t>
            </w:r>
            <w:r w:rsidRPr="00174FDC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M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g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azine</w:t>
            </w:r>
            <w:r w:rsidRPr="00174FDC">
              <w:rPr>
                <w:rFonts w:asciiTheme="minorHAnsi" w:eastAsia="Arial Narrow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A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u</w:t>
            </w:r>
            <w:r w:rsidRPr="00174FDC">
              <w:rPr>
                <w:rFonts w:asciiTheme="minorHAnsi" w:eastAsia="Arial Narrow" w:hAnsiTheme="minorHAnsi" w:cstheme="minorHAnsi"/>
                <w:spacing w:val="2"/>
                <w:sz w:val="22"/>
                <w:szCs w:val="22"/>
              </w:rPr>
              <w:t>g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ust</w:t>
            </w:r>
            <w:r w:rsidRPr="00174FDC">
              <w:rPr>
                <w:rFonts w:asciiTheme="minorHAnsi" w:eastAsia="Arial Narrow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2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0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04</w:t>
            </w:r>
          </w:p>
          <w:p w14:paraId="03DC0A36" w14:textId="77777777" w:rsidR="00296103" w:rsidRPr="00174FDC" w:rsidRDefault="00174FDC">
            <w:pPr>
              <w:spacing w:line="220" w:lineRule="exact"/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Jason</w:t>
            </w:r>
            <w:r w:rsidRPr="00174FDC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M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m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oa</w:t>
            </w:r>
            <w:r w:rsidRPr="00174FDC">
              <w:rPr>
                <w:rFonts w:asciiTheme="minorHAnsi" w:eastAsia="Arial Narrow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E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dito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ial</w:t>
            </w:r>
            <w:r w:rsidRPr="00174FDC">
              <w:rPr>
                <w:rFonts w:asciiTheme="minorHAnsi" w:eastAsia="Arial Narrow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S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h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ot</w:t>
            </w:r>
          </w:p>
        </w:tc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</w:tcPr>
          <w:p w14:paraId="2B8071E4" w14:textId="77777777" w:rsidR="00296103" w:rsidRPr="00174FDC" w:rsidRDefault="00174FDC">
            <w:pPr>
              <w:spacing w:before="51"/>
              <w:ind w:left="63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Da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en</w:t>
            </w:r>
            <w:r w:rsidRPr="00174FDC">
              <w:rPr>
                <w:rFonts w:asciiTheme="minorHAnsi" w:eastAsia="Arial Narrow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Chu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ch</w:t>
            </w:r>
            <w:r w:rsidRPr="00174FDC">
              <w:rPr>
                <w:rFonts w:asciiTheme="minorHAnsi" w:eastAsia="Arial Narrow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Phot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g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p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h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r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14:paraId="799DFB1C" w14:textId="77777777" w:rsidR="00296103" w:rsidRPr="00174FDC" w:rsidRDefault="00174FDC">
            <w:pPr>
              <w:spacing w:before="51"/>
              <w:ind w:left="235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K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ey</w:t>
            </w:r>
            <w:r w:rsidRPr="00174FDC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M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ak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e-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up</w:t>
            </w:r>
          </w:p>
        </w:tc>
      </w:tr>
      <w:tr w:rsidR="00174FDC" w:rsidRPr="00174FDC" w14:paraId="59F589AD" w14:textId="77777777">
        <w:trPr>
          <w:trHeight w:hRule="exact" w:val="342"/>
        </w:trPr>
        <w:tc>
          <w:tcPr>
            <w:tcW w:w="5165" w:type="dxa"/>
            <w:tcBorders>
              <w:top w:val="nil"/>
              <w:left w:val="nil"/>
              <w:bottom w:val="nil"/>
              <w:right w:val="nil"/>
            </w:tcBorders>
          </w:tcPr>
          <w:p w14:paraId="62C62A1E" w14:textId="77777777" w:rsidR="00296103" w:rsidRPr="00174FDC" w:rsidRDefault="00174FDC">
            <w:pPr>
              <w:spacing w:before="51"/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GQ</w:t>
            </w:r>
            <w:r w:rsidRPr="00174FDC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Cov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sh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ot</w:t>
            </w:r>
            <w:r w:rsidRPr="00174FDC">
              <w:rPr>
                <w:rFonts w:asciiTheme="minorHAnsi" w:eastAsia="Arial Narrow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A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p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pacing w:val="2"/>
                <w:sz w:val="22"/>
                <w:szCs w:val="22"/>
              </w:rPr>
              <w:t>i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l</w:t>
            </w:r>
            <w:r w:rsidRPr="00174FDC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2003</w:t>
            </w:r>
          </w:p>
        </w:tc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</w:tcPr>
          <w:p w14:paraId="674ABEC7" w14:textId="77777777" w:rsidR="00296103" w:rsidRPr="00174FDC" w:rsidRDefault="00174FDC">
            <w:pPr>
              <w:spacing w:before="51"/>
              <w:ind w:left="63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M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k</w:t>
            </w:r>
            <w:r w:rsidRPr="00174FDC">
              <w:rPr>
                <w:rFonts w:asciiTheme="minorHAnsi" w:eastAsia="Arial Narrow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S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eliger</w:t>
            </w:r>
            <w:r w:rsidRPr="00174FDC">
              <w:rPr>
                <w:rFonts w:asciiTheme="minorHAnsi" w:eastAsia="Arial Narrow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P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h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to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gr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p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h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r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14:paraId="3985B821" w14:textId="77777777" w:rsidR="00296103" w:rsidRPr="00174FDC" w:rsidRDefault="00174FDC">
            <w:pPr>
              <w:spacing w:before="51"/>
              <w:ind w:left="235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K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ey</w:t>
            </w:r>
            <w:r w:rsidRPr="00174FDC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M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ake</w:t>
            </w:r>
            <w:r w:rsidRPr="00174FDC">
              <w:rPr>
                <w:rFonts w:asciiTheme="minorHAnsi" w:eastAsia="Arial Narrow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up</w:t>
            </w:r>
          </w:p>
        </w:tc>
      </w:tr>
      <w:tr w:rsidR="00174FDC" w:rsidRPr="00174FDC" w14:paraId="2203BF00" w14:textId="77777777">
        <w:trPr>
          <w:trHeight w:hRule="exact" w:val="328"/>
        </w:trPr>
        <w:tc>
          <w:tcPr>
            <w:tcW w:w="5165" w:type="dxa"/>
            <w:tcBorders>
              <w:top w:val="nil"/>
              <w:left w:val="nil"/>
              <w:bottom w:val="nil"/>
              <w:right w:val="nil"/>
            </w:tcBorders>
          </w:tcPr>
          <w:p w14:paraId="3BAF9AD3" w14:textId="77777777" w:rsidR="00296103" w:rsidRPr="00174FDC" w:rsidRDefault="00174FDC">
            <w:pPr>
              <w:spacing w:before="42"/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Hea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t</w:t>
            </w:r>
            <w:r w:rsidRPr="00174FDC">
              <w:rPr>
                <w:rFonts w:asciiTheme="minorHAnsi" w:eastAsia="Arial Narrow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&amp;</w:t>
            </w:r>
            <w:r w:rsidRPr="00174FDC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S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o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u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l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 xml:space="preserve"> E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dito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ial</w:t>
            </w:r>
            <w:r w:rsidRPr="00174FDC">
              <w:rPr>
                <w:rFonts w:asciiTheme="minorHAnsi" w:eastAsia="Arial Narrow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S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h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ot</w:t>
            </w:r>
            <w:r w:rsidRPr="00174FDC">
              <w:rPr>
                <w:rFonts w:asciiTheme="minorHAnsi" w:eastAsia="Arial Narrow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Dec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2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0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02</w:t>
            </w:r>
          </w:p>
        </w:tc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</w:tcPr>
          <w:p w14:paraId="5AD3567C" w14:textId="77777777" w:rsidR="00296103" w:rsidRPr="00174FDC" w:rsidRDefault="00174FDC">
            <w:pPr>
              <w:spacing w:before="42"/>
              <w:ind w:left="63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A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n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dr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ea</w:t>
            </w:r>
            <w:r w:rsidRPr="00174FDC">
              <w:rPr>
                <w:rFonts w:asciiTheme="minorHAnsi" w:eastAsia="Arial Narrow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Go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m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ez</w:t>
            </w:r>
            <w:r w:rsidRPr="00174FDC">
              <w:rPr>
                <w:rFonts w:asciiTheme="minorHAnsi" w:eastAsia="Arial Narrow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Phot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g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p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h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r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14:paraId="78A9B7F9" w14:textId="77777777" w:rsidR="00296103" w:rsidRPr="00174FDC" w:rsidRDefault="00174FDC">
            <w:pPr>
              <w:spacing w:before="42"/>
              <w:ind w:left="235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K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ey</w:t>
            </w:r>
            <w:r w:rsidRPr="00174FDC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M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ak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e-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up</w:t>
            </w:r>
          </w:p>
        </w:tc>
      </w:tr>
      <w:tr w:rsidR="00174FDC" w:rsidRPr="00174FDC" w14:paraId="346905B7" w14:textId="77777777">
        <w:trPr>
          <w:trHeight w:hRule="exact" w:val="320"/>
        </w:trPr>
        <w:tc>
          <w:tcPr>
            <w:tcW w:w="5165" w:type="dxa"/>
            <w:tcBorders>
              <w:top w:val="nil"/>
              <w:left w:val="nil"/>
              <w:bottom w:val="nil"/>
              <w:right w:val="nil"/>
            </w:tcBorders>
          </w:tcPr>
          <w:p w14:paraId="04C31A14" w14:textId="77777777" w:rsidR="00296103" w:rsidRPr="00174FDC" w:rsidRDefault="00174FDC">
            <w:pPr>
              <w:spacing w:before="36"/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GQ</w:t>
            </w:r>
            <w:r w:rsidRPr="00174FDC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M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en</w:t>
            </w:r>
            <w:r w:rsidRPr="00174FDC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of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t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h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e</w:t>
            </w:r>
            <w:r w:rsidRPr="00174FDC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y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ar</w:t>
            </w:r>
            <w:r w:rsidRPr="00174FDC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E</w:t>
            </w:r>
            <w:r w:rsidRPr="00174FDC">
              <w:rPr>
                <w:rFonts w:asciiTheme="minorHAnsi" w:eastAsia="Arial Narrow" w:hAnsiTheme="minorHAnsi" w:cstheme="minorHAnsi"/>
                <w:spacing w:val="2"/>
                <w:sz w:val="22"/>
                <w:szCs w:val="22"/>
              </w:rPr>
              <w:t>d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ito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ial</w:t>
            </w:r>
            <w:r w:rsidRPr="00174FDC">
              <w:rPr>
                <w:rFonts w:asciiTheme="minorHAnsi" w:eastAsia="Arial Narrow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S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h</w:t>
            </w:r>
            <w:r w:rsidRPr="00174FDC">
              <w:rPr>
                <w:rFonts w:asciiTheme="minorHAnsi" w:eastAsia="Arial Narrow" w:hAnsiTheme="minorHAnsi" w:cstheme="minorHAnsi"/>
                <w:spacing w:val="3"/>
                <w:sz w:val="22"/>
                <w:szCs w:val="22"/>
              </w:rPr>
              <w:t>o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ot</w:t>
            </w:r>
            <w:r w:rsidRPr="00174FDC">
              <w:rPr>
                <w:rFonts w:asciiTheme="minorHAnsi" w:eastAsia="Arial Narrow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Nov</w:t>
            </w:r>
            <w:r w:rsidRPr="00174FDC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2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0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02</w:t>
            </w:r>
          </w:p>
        </w:tc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</w:tcPr>
          <w:p w14:paraId="4BCC11C9" w14:textId="77777777" w:rsidR="00296103" w:rsidRPr="00174FDC" w:rsidRDefault="00174FDC">
            <w:pPr>
              <w:spacing w:before="36"/>
              <w:ind w:left="63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Nath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niel</w:t>
            </w:r>
            <w:r w:rsidRPr="00174FDC">
              <w:rPr>
                <w:rFonts w:asciiTheme="minorHAnsi" w:eastAsia="Arial Narrow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We</w:t>
            </w:r>
            <w:r w:rsidRPr="00174FDC">
              <w:rPr>
                <w:rFonts w:asciiTheme="minorHAnsi" w:eastAsia="Arial Narrow" w:hAnsiTheme="minorHAnsi" w:cstheme="minorHAnsi"/>
                <w:spacing w:val="2"/>
                <w:sz w:val="22"/>
                <w:szCs w:val="22"/>
              </w:rPr>
              <w:t>l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ch</w:t>
            </w:r>
            <w:r w:rsidRPr="00174FDC">
              <w:rPr>
                <w:rFonts w:asciiTheme="minorHAnsi" w:eastAsia="Arial Narrow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Phot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g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p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h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r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14:paraId="6ED31F6A" w14:textId="77777777" w:rsidR="00296103" w:rsidRPr="00174FDC" w:rsidRDefault="00174FDC">
            <w:pPr>
              <w:spacing w:before="36"/>
              <w:ind w:left="235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K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ey</w:t>
            </w:r>
            <w:r w:rsidRPr="00174FDC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M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ak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e-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up</w:t>
            </w:r>
          </w:p>
        </w:tc>
      </w:tr>
      <w:tr w:rsidR="00174FDC" w:rsidRPr="00174FDC" w14:paraId="4BD117B9" w14:textId="77777777">
        <w:trPr>
          <w:trHeight w:hRule="exact" w:val="319"/>
        </w:trPr>
        <w:tc>
          <w:tcPr>
            <w:tcW w:w="5165" w:type="dxa"/>
            <w:tcBorders>
              <w:top w:val="nil"/>
              <w:left w:val="nil"/>
              <w:bottom w:val="nil"/>
              <w:right w:val="nil"/>
            </w:tcBorders>
          </w:tcPr>
          <w:p w14:paraId="3C0D2003" w14:textId="77777777" w:rsidR="00296103" w:rsidRPr="00174FDC" w:rsidRDefault="00174FDC">
            <w:pPr>
              <w:spacing w:before="35"/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K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ing</w:t>
            </w:r>
            <w:r w:rsidRPr="00174FDC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M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g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azine</w:t>
            </w:r>
            <w:r w:rsidRPr="00174FDC">
              <w:rPr>
                <w:rFonts w:asciiTheme="minorHAnsi" w:eastAsia="Arial Narrow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E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dito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ial</w:t>
            </w:r>
            <w:r w:rsidRPr="00174FDC">
              <w:rPr>
                <w:rFonts w:asciiTheme="minorHAnsi" w:eastAsia="Arial Narrow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S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h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ot</w:t>
            </w:r>
            <w:r w:rsidRPr="00174FDC">
              <w:rPr>
                <w:rFonts w:asciiTheme="minorHAnsi" w:eastAsia="Arial Narrow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F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all</w:t>
            </w:r>
            <w:r w:rsidRPr="00174FDC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2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0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02</w:t>
            </w:r>
          </w:p>
        </w:tc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</w:tcPr>
          <w:p w14:paraId="5E91E775" w14:textId="77777777" w:rsidR="00296103" w:rsidRPr="00174FDC" w:rsidRDefault="00174FDC">
            <w:pPr>
              <w:spacing w:before="35"/>
              <w:ind w:left="63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A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lbe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t</w:t>
            </w:r>
            <w:r w:rsidRPr="00174FDC">
              <w:rPr>
                <w:rFonts w:asciiTheme="minorHAnsi" w:eastAsia="Arial Narrow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S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chez</w:t>
            </w:r>
            <w:r w:rsidRPr="00174FDC">
              <w:rPr>
                <w:rFonts w:asciiTheme="minorHAnsi" w:eastAsia="Arial Narrow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P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h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to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gr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p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h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r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14:paraId="1E696193" w14:textId="77777777" w:rsidR="00296103" w:rsidRPr="00174FDC" w:rsidRDefault="00174FDC">
            <w:pPr>
              <w:spacing w:before="35"/>
              <w:ind w:left="235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K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ey</w:t>
            </w:r>
            <w:r w:rsidRPr="00174FDC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M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ak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e-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up</w:t>
            </w:r>
          </w:p>
        </w:tc>
      </w:tr>
      <w:tr w:rsidR="00174FDC" w:rsidRPr="00174FDC" w14:paraId="1F4FC037" w14:textId="77777777">
        <w:trPr>
          <w:trHeight w:hRule="exact" w:val="320"/>
        </w:trPr>
        <w:tc>
          <w:tcPr>
            <w:tcW w:w="5165" w:type="dxa"/>
            <w:tcBorders>
              <w:top w:val="nil"/>
              <w:left w:val="nil"/>
              <w:bottom w:val="nil"/>
              <w:right w:val="nil"/>
            </w:tcBorders>
          </w:tcPr>
          <w:p w14:paraId="2F87ED73" w14:textId="77777777" w:rsidR="00296103" w:rsidRPr="00174FDC" w:rsidRDefault="00174FDC">
            <w:pPr>
              <w:spacing w:before="35"/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E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squire</w:t>
            </w:r>
            <w:r w:rsidRPr="00174FDC">
              <w:rPr>
                <w:rFonts w:asciiTheme="minorHAnsi" w:eastAsia="Arial Narrow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M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g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azine</w:t>
            </w:r>
            <w:r w:rsidRPr="00174FDC">
              <w:rPr>
                <w:rFonts w:asciiTheme="minorHAnsi" w:eastAsia="Arial Narrow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E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dito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ial</w:t>
            </w:r>
            <w:r w:rsidRPr="00174FDC">
              <w:rPr>
                <w:rFonts w:asciiTheme="minorHAnsi" w:eastAsia="Arial Narrow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shoot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 xml:space="preserve"> S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e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p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te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m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b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2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0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02</w:t>
            </w:r>
            <w:r w:rsidRPr="00174FDC">
              <w:rPr>
                <w:rFonts w:asciiTheme="minorHAnsi" w:eastAsia="Arial Narrow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issue</w:t>
            </w:r>
          </w:p>
        </w:tc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</w:tcPr>
          <w:p w14:paraId="0CAD1512" w14:textId="77777777" w:rsidR="00296103" w:rsidRPr="00174FDC" w:rsidRDefault="00174FDC">
            <w:pPr>
              <w:spacing w:before="35"/>
              <w:ind w:left="63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Jonat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h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on</w:t>
            </w:r>
            <w:r w:rsidRPr="00174FDC">
              <w:rPr>
                <w:rFonts w:asciiTheme="minorHAnsi" w:eastAsia="Arial Narrow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S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kow</w:t>
            </w:r>
            <w:r w:rsidRPr="00174FDC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P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h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to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gr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p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h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r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14:paraId="670E012B" w14:textId="77777777" w:rsidR="00296103" w:rsidRPr="00174FDC" w:rsidRDefault="00174FDC">
            <w:pPr>
              <w:spacing w:before="35"/>
              <w:ind w:left="235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K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ey</w:t>
            </w:r>
            <w:r w:rsidRPr="00174FDC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M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ak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e-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up</w:t>
            </w:r>
          </w:p>
        </w:tc>
      </w:tr>
      <w:tr w:rsidR="00174FDC" w:rsidRPr="00174FDC" w14:paraId="4C0F0101" w14:textId="77777777">
        <w:trPr>
          <w:trHeight w:hRule="exact" w:val="321"/>
        </w:trPr>
        <w:tc>
          <w:tcPr>
            <w:tcW w:w="5165" w:type="dxa"/>
            <w:tcBorders>
              <w:top w:val="nil"/>
              <w:left w:val="nil"/>
              <w:bottom w:val="nil"/>
              <w:right w:val="nil"/>
            </w:tcBorders>
          </w:tcPr>
          <w:p w14:paraId="518DBF8B" w14:textId="77777777" w:rsidR="00296103" w:rsidRPr="00174FDC" w:rsidRDefault="00174FDC">
            <w:pPr>
              <w:spacing w:before="36"/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Cover</w:t>
            </w:r>
            <w:r w:rsidRPr="00174FDC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sh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ot</w:t>
            </w:r>
            <w:r w:rsidRPr="00174FDC">
              <w:rPr>
                <w:rFonts w:asciiTheme="minorHAnsi" w:eastAsia="Arial Narrow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S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avoy</w:t>
            </w:r>
            <w:r w:rsidRPr="00174FDC">
              <w:rPr>
                <w:rFonts w:asciiTheme="minorHAnsi" w:eastAsia="Arial Narrow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M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g</w:t>
            </w:r>
            <w:r w:rsidRPr="00174FDC">
              <w:rPr>
                <w:rFonts w:asciiTheme="minorHAnsi" w:eastAsia="Arial Narrow" w:hAnsiTheme="minorHAnsi" w:cstheme="minorHAnsi"/>
                <w:spacing w:val="3"/>
                <w:sz w:val="22"/>
                <w:szCs w:val="22"/>
              </w:rPr>
              <w:t>a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zine</w:t>
            </w:r>
            <w:r w:rsidRPr="00174FDC">
              <w:rPr>
                <w:rFonts w:asciiTheme="minorHAnsi" w:eastAsia="Arial Narrow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M</w:t>
            </w:r>
            <w:r w:rsidRPr="00174FDC">
              <w:rPr>
                <w:rFonts w:asciiTheme="minorHAnsi" w:eastAsia="Arial Narrow" w:hAnsiTheme="minorHAnsi" w:cstheme="minorHAnsi"/>
                <w:spacing w:val="3"/>
                <w:sz w:val="22"/>
                <w:szCs w:val="22"/>
              </w:rPr>
              <w:t>a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y</w:t>
            </w:r>
            <w:r w:rsidRPr="00174FDC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2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0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02</w:t>
            </w:r>
            <w:r w:rsidRPr="00174FDC">
              <w:rPr>
                <w:rFonts w:asciiTheme="minorHAnsi" w:eastAsia="Arial Narrow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issue</w:t>
            </w:r>
          </w:p>
        </w:tc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</w:tcPr>
          <w:p w14:paraId="45FA0EDD" w14:textId="77777777" w:rsidR="00296103" w:rsidRPr="00174FDC" w:rsidRDefault="00174FDC">
            <w:pPr>
              <w:spacing w:before="36"/>
              <w:ind w:left="63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Davis</w:t>
            </w:r>
            <w:r w:rsidRPr="00174FDC">
              <w:rPr>
                <w:rFonts w:asciiTheme="minorHAnsi" w:eastAsia="Arial Narrow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F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act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P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h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to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gr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p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h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r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14:paraId="2519062F" w14:textId="77777777" w:rsidR="00296103" w:rsidRPr="00174FDC" w:rsidRDefault="00174FDC">
            <w:pPr>
              <w:spacing w:before="36"/>
              <w:ind w:left="235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K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ey</w:t>
            </w:r>
            <w:r w:rsidRPr="00174FDC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M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ak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e-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up</w:t>
            </w:r>
          </w:p>
        </w:tc>
      </w:tr>
      <w:tr w:rsidR="00174FDC" w:rsidRPr="00174FDC" w14:paraId="5B5B9449" w14:textId="77777777">
        <w:trPr>
          <w:trHeight w:hRule="exact" w:val="320"/>
        </w:trPr>
        <w:tc>
          <w:tcPr>
            <w:tcW w:w="5165" w:type="dxa"/>
            <w:tcBorders>
              <w:top w:val="nil"/>
              <w:left w:val="nil"/>
              <w:bottom w:val="nil"/>
              <w:right w:val="nil"/>
            </w:tcBorders>
          </w:tcPr>
          <w:p w14:paraId="76A66B96" w14:textId="77777777" w:rsidR="00296103" w:rsidRPr="00174FDC" w:rsidRDefault="00174FDC">
            <w:pPr>
              <w:spacing w:before="35"/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Cover</w:t>
            </w:r>
            <w:r w:rsidRPr="00174FDC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sh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ot</w:t>
            </w:r>
            <w:r w:rsidRPr="00174FDC">
              <w:rPr>
                <w:rFonts w:asciiTheme="minorHAnsi" w:eastAsia="Arial Narrow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B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la</w:t>
            </w:r>
            <w:r w:rsidRPr="00174FDC">
              <w:rPr>
                <w:rFonts w:asciiTheme="minorHAnsi" w:eastAsia="Arial Narrow" w:hAnsiTheme="minorHAnsi" w:cstheme="minorHAnsi"/>
                <w:spacing w:val="2"/>
                <w:sz w:val="22"/>
                <w:szCs w:val="22"/>
              </w:rPr>
              <w:t>c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k</w:t>
            </w:r>
            <w:r w:rsidRPr="00174FDC">
              <w:rPr>
                <w:rFonts w:asciiTheme="minorHAnsi" w:eastAsia="Arial Narrow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Woma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’s</w:t>
            </w:r>
            <w:r w:rsidRPr="00174FDC">
              <w:rPr>
                <w:rFonts w:asciiTheme="minorHAnsi" w:eastAsia="Arial Narrow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Ma</w:t>
            </w:r>
            <w:r w:rsidRPr="00174FDC">
              <w:rPr>
                <w:rFonts w:asciiTheme="minorHAnsi" w:eastAsia="Arial Narrow" w:hAnsiTheme="minorHAnsi" w:cstheme="minorHAnsi"/>
                <w:spacing w:val="3"/>
                <w:sz w:val="22"/>
                <w:szCs w:val="22"/>
              </w:rPr>
              <w:t>g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azine</w:t>
            </w:r>
            <w:r w:rsidRPr="00174FDC">
              <w:rPr>
                <w:rFonts w:asciiTheme="minorHAnsi" w:eastAsia="Arial Narrow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F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e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b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/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M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ch</w:t>
            </w:r>
            <w:r w:rsidRPr="00174FDC">
              <w:rPr>
                <w:rFonts w:asciiTheme="minorHAnsi" w:eastAsia="Arial Narrow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2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0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0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2</w:t>
            </w:r>
            <w:r w:rsidRPr="00174FDC">
              <w:rPr>
                <w:rFonts w:asciiTheme="minorHAnsi" w:eastAsia="Arial Narrow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I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ssue</w:t>
            </w:r>
          </w:p>
        </w:tc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</w:tcPr>
          <w:p w14:paraId="697A4CBB" w14:textId="77777777" w:rsidR="00296103" w:rsidRPr="00174FDC" w:rsidRDefault="00174FDC">
            <w:pPr>
              <w:spacing w:before="35"/>
              <w:ind w:left="63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Ch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is</w:t>
            </w:r>
            <w:r w:rsidRPr="00174FDC">
              <w:rPr>
                <w:rFonts w:asciiTheme="minorHAnsi" w:eastAsia="Arial Narrow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V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o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lker</w:t>
            </w:r>
            <w:r w:rsidRPr="00174FDC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P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h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to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gr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p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h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r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14:paraId="13DE89DD" w14:textId="77777777" w:rsidR="00296103" w:rsidRPr="00174FDC" w:rsidRDefault="00174FDC">
            <w:pPr>
              <w:spacing w:before="35"/>
              <w:ind w:left="235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K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ey</w:t>
            </w:r>
            <w:r w:rsidRPr="00174FDC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M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ak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e-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up</w:t>
            </w:r>
          </w:p>
        </w:tc>
      </w:tr>
      <w:tr w:rsidR="00174FDC" w:rsidRPr="00174FDC" w14:paraId="36E715B9" w14:textId="77777777">
        <w:trPr>
          <w:trHeight w:hRule="exact" w:val="320"/>
        </w:trPr>
        <w:tc>
          <w:tcPr>
            <w:tcW w:w="5165" w:type="dxa"/>
            <w:tcBorders>
              <w:top w:val="nil"/>
              <w:left w:val="nil"/>
              <w:bottom w:val="nil"/>
              <w:right w:val="nil"/>
            </w:tcBorders>
          </w:tcPr>
          <w:p w14:paraId="6354ACC7" w14:textId="77777777" w:rsidR="00296103" w:rsidRPr="00174FDC" w:rsidRDefault="00174FDC">
            <w:pPr>
              <w:spacing w:before="35"/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J.C</w:t>
            </w:r>
            <w:r w:rsidRPr="00174FDC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P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e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ny</w:t>
            </w:r>
            <w:r w:rsidRPr="00174FDC">
              <w:rPr>
                <w:rFonts w:asciiTheme="minorHAnsi" w:eastAsia="Arial Narrow" w:hAnsiTheme="minorHAnsi" w:cstheme="minorHAnsi"/>
                <w:spacing w:val="2"/>
                <w:sz w:val="22"/>
                <w:szCs w:val="22"/>
              </w:rPr>
              <w:t>’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s</w:t>
            </w:r>
            <w:r w:rsidRPr="00174FDC">
              <w:rPr>
                <w:rFonts w:asciiTheme="minorHAnsi" w:eastAsia="Arial Narrow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E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dito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i</w:t>
            </w:r>
            <w:r w:rsidRPr="00174FDC">
              <w:rPr>
                <w:rFonts w:asciiTheme="minorHAnsi" w:eastAsia="Arial Narrow" w:hAnsiTheme="minorHAnsi" w:cstheme="minorHAnsi"/>
                <w:spacing w:val="2"/>
                <w:sz w:val="22"/>
                <w:szCs w:val="22"/>
              </w:rPr>
              <w:t>a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l/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A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dve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ti</w:t>
            </w:r>
            <w:r w:rsidRPr="00174FDC">
              <w:rPr>
                <w:rFonts w:asciiTheme="minorHAnsi" w:eastAsia="Arial Narrow" w:hAnsiTheme="minorHAnsi" w:cstheme="minorHAnsi"/>
                <w:spacing w:val="2"/>
                <w:sz w:val="22"/>
                <w:szCs w:val="22"/>
              </w:rPr>
              <w:t>s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ing</w:t>
            </w:r>
            <w:r w:rsidRPr="00174FDC">
              <w:rPr>
                <w:rFonts w:asciiTheme="minorHAnsi" w:eastAsia="Arial Narrow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01/2002</w:t>
            </w:r>
          </w:p>
        </w:tc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</w:tcPr>
          <w:p w14:paraId="42753C96" w14:textId="77777777" w:rsidR="00296103" w:rsidRPr="00174FDC" w:rsidRDefault="00174FDC">
            <w:pPr>
              <w:spacing w:before="35"/>
              <w:ind w:left="63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S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tev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n</w:t>
            </w:r>
            <w:r w:rsidRPr="00174FDC">
              <w:rPr>
                <w:rFonts w:asciiTheme="minorHAnsi" w:eastAsia="Arial Narrow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2"/>
                <w:sz w:val="22"/>
                <w:szCs w:val="22"/>
              </w:rPr>
              <w:t>S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ilverstein</w:t>
            </w:r>
            <w:r w:rsidRPr="00174FDC">
              <w:rPr>
                <w:rFonts w:asciiTheme="minorHAnsi" w:eastAsia="Arial Narrow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P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h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to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gr</w:t>
            </w:r>
            <w:r w:rsidRPr="00174FDC">
              <w:rPr>
                <w:rFonts w:asciiTheme="minorHAnsi" w:eastAsia="Arial Narrow" w:hAnsiTheme="minorHAnsi" w:cstheme="minorHAnsi"/>
                <w:spacing w:val="2"/>
                <w:sz w:val="22"/>
                <w:szCs w:val="22"/>
              </w:rPr>
              <w:t>a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pher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14:paraId="26A22EB8" w14:textId="77777777" w:rsidR="00296103" w:rsidRPr="00174FDC" w:rsidRDefault="00174FDC">
            <w:pPr>
              <w:spacing w:before="35"/>
              <w:ind w:left="235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K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ey</w:t>
            </w:r>
            <w:r w:rsidRPr="00174FDC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M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ak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e-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up</w:t>
            </w:r>
          </w:p>
        </w:tc>
      </w:tr>
      <w:tr w:rsidR="00174FDC" w:rsidRPr="00174FDC" w14:paraId="0CAA7DBC" w14:textId="77777777">
        <w:trPr>
          <w:trHeight w:hRule="exact" w:val="320"/>
        </w:trPr>
        <w:tc>
          <w:tcPr>
            <w:tcW w:w="5165" w:type="dxa"/>
            <w:tcBorders>
              <w:top w:val="nil"/>
              <w:left w:val="nil"/>
              <w:bottom w:val="nil"/>
              <w:right w:val="nil"/>
            </w:tcBorders>
          </w:tcPr>
          <w:p w14:paraId="5A391B9E" w14:textId="77777777" w:rsidR="00296103" w:rsidRPr="00174FDC" w:rsidRDefault="00174FDC">
            <w:pPr>
              <w:spacing w:before="36"/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J.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C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 xml:space="preserve"> P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e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ny</w:t>
            </w:r>
            <w:r w:rsidRPr="00174FDC">
              <w:rPr>
                <w:rFonts w:asciiTheme="minorHAnsi" w:eastAsia="Arial Narrow" w:hAnsiTheme="minorHAnsi" w:cstheme="minorHAnsi"/>
                <w:spacing w:val="2"/>
                <w:sz w:val="22"/>
                <w:szCs w:val="22"/>
              </w:rPr>
              <w:t>’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s</w:t>
            </w:r>
            <w:r w:rsidRPr="00174FDC">
              <w:rPr>
                <w:rFonts w:asciiTheme="minorHAnsi" w:eastAsia="Arial Narrow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E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dito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i</w:t>
            </w:r>
            <w:r w:rsidRPr="00174FDC">
              <w:rPr>
                <w:rFonts w:asciiTheme="minorHAnsi" w:eastAsia="Arial Narrow" w:hAnsiTheme="minorHAnsi" w:cstheme="minorHAnsi"/>
                <w:spacing w:val="2"/>
                <w:sz w:val="22"/>
                <w:szCs w:val="22"/>
              </w:rPr>
              <w:t>a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l/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A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dve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ti</w:t>
            </w:r>
            <w:r w:rsidRPr="00174FDC">
              <w:rPr>
                <w:rFonts w:asciiTheme="minorHAnsi" w:eastAsia="Arial Narrow" w:hAnsiTheme="minorHAnsi" w:cstheme="minorHAnsi"/>
                <w:spacing w:val="2"/>
                <w:sz w:val="22"/>
                <w:szCs w:val="22"/>
              </w:rPr>
              <w:t>s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ing</w:t>
            </w:r>
            <w:r w:rsidRPr="00174FDC">
              <w:rPr>
                <w:rFonts w:asciiTheme="minorHAnsi" w:eastAsia="Arial Narrow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1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1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/2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0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0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0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,</w:t>
            </w:r>
            <w:r w:rsidRPr="00174FDC">
              <w:rPr>
                <w:rFonts w:asciiTheme="minorHAnsi" w:eastAsia="Arial Narrow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2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/2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0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01</w:t>
            </w:r>
          </w:p>
        </w:tc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</w:tcPr>
          <w:p w14:paraId="5BE56C31" w14:textId="77777777" w:rsidR="00296103" w:rsidRPr="00174FDC" w:rsidRDefault="00174FDC">
            <w:pPr>
              <w:spacing w:before="36"/>
              <w:ind w:left="63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E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dwa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d</w:t>
            </w:r>
            <w:r w:rsidRPr="00174FDC">
              <w:rPr>
                <w:rFonts w:asciiTheme="minorHAnsi" w:eastAsia="Arial Narrow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Se</w:t>
            </w:r>
            <w:r w:rsidRPr="00174FDC">
              <w:rPr>
                <w:rFonts w:asciiTheme="minorHAnsi" w:eastAsia="Arial Narrow" w:hAnsiTheme="minorHAnsi" w:cstheme="minorHAnsi"/>
                <w:spacing w:val="2"/>
                <w:sz w:val="22"/>
                <w:szCs w:val="22"/>
              </w:rPr>
              <w:t>l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znick</w:t>
            </w:r>
            <w:r w:rsidRPr="00174FDC">
              <w:rPr>
                <w:rFonts w:asciiTheme="minorHAnsi" w:eastAsia="Arial Narrow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P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h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to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gr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p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h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r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14:paraId="0B746DF1" w14:textId="77777777" w:rsidR="00296103" w:rsidRPr="00174FDC" w:rsidRDefault="00174FDC">
            <w:pPr>
              <w:spacing w:before="36"/>
              <w:ind w:left="235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K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ey</w:t>
            </w:r>
            <w:r w:rsidRPr="00174FDC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M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ak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e-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up</w:t>
            </w:r>
          </w:p>
        </w:tc>
      </w:tr>
      <w:tr w:rsidR="00174FDC" w:rsidRPr="00174FDC" w14:paraId="43BAF175" w14:textId="77777777">
        <w:trPr>
          <w:trHeight w:hRule="exact" w:val="400"/>
        </w:trPr>
        <w:tc>
          <w:tcPr>
            <w:tcW w:w="5165" w:type="dxa"/>
            <w:tcBorders>
              <w:top w:val="nil"/>
              <w:left w:val="nil"/>
              <w:bottom w:val="nil"/>
              <w:right w:val="nil"/>
            </w:tcBorders>
          </w:tcPr>
          <w:p w14:paraId="03A65E35" w14:textId="77777777" w:rsidR="00296103" w:rsidRPr="00174FDC" w:rsidRDefault="00174FDC">
            <w:pPr>
              <w:spacing w:before="35"/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M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e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vyns</w:t>
            </w:r>
            <w:r w:rsidRPr="00174FDC">
              <w:rPr>
                <w:rFonts w:asciiTheme="minorHAnsi" w:eastAsia="Arial Narrow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E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dito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ial</w:t>
            </w:r>
            <w:r w:rsidRPr="00174FDC">
              <w:rPr>
                <w:rFonts w:asciiTheme="minorHAnsi" w:eastAsia="Arial Narrow" w:hAnsiTheme="minorHAnsi" w:cstheme="minorHAnsi"/>
                <w:spacing w:val="4"/>
                <w:sz w:val="22"/>
                <w:szCs w:val="22"/>
              </w:rPr>
              <w:t>/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A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dve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tising</w:t>
            </w:r>
            <w:r w:rsidRPr="00174FDC">
              <w:rPr>
                <w:rFonts w:asciiTheme="minorHAnsi" w:eastAsia="Arial Narrow" w:hAnsiTheme="minorHAnsi" w:cstheme="minorHAnsi"/>
                <w:spacing w:val="-14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8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/</w:t>
            </w:r>
            <w:r w:rsidRPr="00174FDC">
              <w:rPr>
                <w:rFonts w:asciiTheme="minorHAnsi" w:eastAsia="Arial Narrow" w:hAnsiTheme="minorHAnsi" w:cstheme="minorHAnsi"/>
                <w:spacing w:val="3"/>
                <w:sz w:val="22"/>
                <w:szCs w:val="22"/>
              </w:rPr>
              <w:t>2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0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0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0,</w:t>
            </w:r>
            <w:r w:rsidRPr="00174FDC">
              <w:rPr>
                <w:rFonts w:asciiTheme="minorHAnsi" w:eastAsia="Arial Narrow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1/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2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0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0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</w:tcPr>
          <w:p w14:paraId="2078C09E" w14:textId="77777777" w:rsidR="00296103" w:rsidRPr="00174FDC" w:rsidRDefault="00174FDC">
            <w:pPr>
              <w:spacing w:before="35"/>
              <w:ind w:left="63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Rob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t</w:t>
            </w:r>
            <w:r w:rsidRPr="00174FDC">
              <w:rPr>
                <w:rFonts w:asciiTheme="minorHAnsi" w:eastAsia="Arial Narrow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Du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tch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m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an</w:t>
            </w:r>
            <w:r w:rsidRPr="00174FDC">
              <w:rPr>
                <w:rFonts w:asciiTheme="minorHAnsi" w:eastAsia="Arial Narrow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P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h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to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gr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p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h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r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14:paraId="53822B10" w14:textId="77777777" w:rsidR="00296103" w:rsidRPr="00174FDC" w:rsidRDefault="00174FDC">
            <w:pPr>
              <w:spacing w:before="35"/>
              <w:ind w:left="235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K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ey</w:t>
            </w:r>
            <w:r w:rsidRPr="00174FDC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M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ak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e-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up</w:t>
            </w:r>
          </w:p>
        </w:tc>
      </w:tr>
      <w:tr w:rsidR="00174FDC" w:rsidRPr="00174FDC" w14:paraId="412A95C0" w14:textId="77777777">
        <w:trPr>
          <w:trHeight w:hRule="exact" w:val="400"/>
        </w:trPr>
        <w:tc>
          <w:tcPr>
            <w:tcW w:w="5165" w:type="dxa"/>
            <w:tcBorders>
              <w:top w:val="nil"/>
              <w:left w:val="nil"/>
              <w:bottom w:val="nil"/>
              <w:right w:val="nil"/>
            </w:tcBorders>
          </w:tcPr>
          <w:p w14:paraId="75CDFDE0" w14:textId="77777777" w:rsidR="00296103" w:rsidRPr="00174FDC" w:rsidRDefault="00296103">
            <w:pPr>
              <w:spacing w:before="6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A917B8C" w14:textId="77777777" w:rsidR="00296103" w:rsidRPr="00174FDC" w:rsidRDefault="00174FDC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T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.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V</w:t>
            </w:r>
            <w:r w:rsidRPr="00174FDC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Guide</w:t>
            </w:r>
            <w:r w:rsidRPr="00174FDC">
              <w:rPr>
                <w:rFonts w:asciiTheme="minorHAnsi" w:eastAsia="Arial Narrow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S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p</w:t>
            </w:r>
            <w:r w:rsidRPr="00174FDC">
              <w:rPr>
                <w:rFonts w:asciiTheme="minorHAnsi" w:eastAsia="Arial Narrow" w:hAnsiTheme="minorHAnsi" w:cstheme="minorHAnsi"/>
                <w:spacing w:val="3"/>
                <w:sz w:val="22"/>
                <w:szCs w:val="22"/>
              </w:rPr>
              <w:t>e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cial</w:t>
            </w:r>
            <w:r w:rsidRPr="00174FDC">
              <w:rPr>
                <w:rFonts w:asciiTheme="minorHAnsi" w:eastAsia="Arial Narrow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F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all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 xml:space="preserve"> P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eview</w:t>
            </w:r>
            <w:r w:rsidRPr="00174FDC">
              <w:rPr>
                <w:rFonts w:asciiTheme="minorHAnsi" w:eastAsia="Arial Narrow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3"/>
                <w:sz w:val="22"/>
                <w:szCs w:val="22"/>
              </w:rPr>
              <w:t>I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ssue</w:t>
            </w:r>
            <w:r w:rsidRPr="00174FDC">
              <w:rPr>
                <w:rFonts w:asciiTheme="minorHAnsi" w:eastAsia="Arial Narrow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8/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2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0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0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</w:tcPr>
          <w:p w14:paraId="3A3DAFC2" w14:textId="77777777" w:rsidR="00296103" w:rsidRPr="00174FDC" w:rsidRDefault="00296103">
            <w:pPr>
              <w:spacing w:before="6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B8C6FBA" w14:textId="77777777" w:rsidR="00296103" w:rsidRPr="00174FDC" w:rsidRDefault="00174FDC">
            <w:pPr>
              <w:ind w:left="63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S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asha</w:t>
            </w:r>
            <w:r w:rsidRPr="00174FDC">
              <w:rPr>
                <w:rFonts w:asciiTheme="minorHAnsi" w:eastAsia="Arial Narrow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</w:t>
            </w:r>
            <w:r w:rsidRPr="00174FDC">
              <w:rPr>
                <w:rFonts w:asciiTheme="minorHAnsi" w:eastAsia="Arial Narrow" w:hAnsiTheme="minorHAnsi" w:cstheme="minorHAnsi"/>
                <w:spacing w:val="2"/>
                <w:sz w:val="22"/>
                <w:szCs w:val="22"/>
              </w:rPr>
              <w:t>b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le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ia</w:t>
            </w:r>
            <w:r w:rsidRPr="00174FDC">
              <w:rPr>
                <w:rFonts w:asciiTheme="minorHAnsi" w:eastAsia="Arial Narrow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ph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to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gr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p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h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r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14:paraId="05A73300" w14:textId="77777777" w:rsidR="00296103" w:rsidRPr="00174FDC" w:rsidRDefault="00296103">
            <w:pPr>
              <w:spacing w:before="6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A5C475C" w14:textId="77777777" w:rsidR="00296103" w:rsidRPr="00174FDC" w:rsidRDefault="00174FDC">
            <w:pPr>
              <w:ind w:left="235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K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ey</w:t>
            </w:r>
            <w:r w:rsidRPr="00174FDC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M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ak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e-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up</w:t>
            </w:r>
          </w:p>
        </w:tc>
      </w:tr>
      <w:tr w:rsidR="00174FDC" w:rsidRPr="00174FDC" w14:paraId="43E94443" w14:textId="77777777">
        <w:trPr>
          <w:trHeight w:hRule="exact" w:val="400"/>
        </w:trPr>
        <w:tc>
          <w:tcPr>
            <w:tcW w:w="5165" w:type="dxa"/>
            <w:tcBorders>
              <w:top w:val="nil"/>
              <w:left w:val="nil"/>
              <w:bottom w:val="nil"/>
              <w:right w:val="nil"/>
            </w:tcBorders>
          </w:tcPr>
          <w:p w14:paraId="19BFAE02" w14:textId="77777777" w:rsidR="00296103" w:rsidRPr="00174FDC" w:rsidRDefault="00174FDC">
            <w:pPr>
              <w:spacing w:before="35"/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>“</w:t>
            </w:r>
            <w:r w:rsidRPr="00174FDC">
              <w:rPr>
                <w:rFonts w:asciiTheme="minorHAnsi" w:eastAsia="Arial Narrow" w:hAnsiTheme="minorHAnsi" w:cstheme="minorHAnsi"/>
                <w:spacing w:val="2"/>
                <w:sz w:val="22"/>
                <w:szCs w:val="22"/>
              </w:rPr>
              <w:t>D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A</w:t>
            </w:r>
            <w:r w:rsidRPr="00174FDC">
              <w:rPr>
                <w:rFonts w:asciiTheme="minorHAnsi" w:eastAsia="Arial Narrow" w:hAnsiTheme="minorHAnsi" w:cstheme="minorHAnsi"/>
                <w:spacing w:val="2"/>
                <w:sz w:val="22"/>
                <w:szCs w:val="22"/>
              </w:rPr>
              <w:t>G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”</w:t>
            </w:r>
            <w:r w:rsidRPr="00174FDC">
              <w:rPr>
                <w:rFonts w:asciiTheme="minorHAnsi" w:eastAsia="Arial Narrow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Delta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 xml:space="preserve"> B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u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ke,</w:t>
            </w:r>
            <w:r w:rsidRPr="00174FDC">
              <w:rPr>
                <w:rFonts w:asciiTheme="minorHAnsi" w:eastAsia="Arial Narrow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David</w:t>
            </w:r>
            <w:r w:rsidRPr="00174FDC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A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llen</w:t>
            </w:r>
            <w:r w:rsidRPr="00174FDC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G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ier</w:t>
            </w:r>
          </w:p>
        </w:tc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</w:tcPr>
          <w:p w14:paraId="69835299" w14:textId="77777777" w:rsidR="00296103" w:rsidRPr="00174FDC" w:rsidRDefault="0029610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14:paraId="6E04A98C" w14:textId="77777777" w:rsidR="00296103" w:rsidRPr="00174FDC" w:rsidRDefault="0029610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74FDC" w:rsidRPr="00174FDC" w14:paraId="4102643F" w14:textId="77777777">
        <w:trPr>
          <w:trHeight w:hRule="exact" w:val="401"/>
        </w:trPr>
        <w:tc>
          <w:tcPr>
            <w:tcW w:w="5165" w:type="dxa"/>
            <w:tcBorders>
              <w:top w:val="nil"/>
              <w:left w:val="nil"/>
              <w:bottom w:val="nil"/>
              <w:right w:val="nil"/>
            </w:tcBorders>
          </w:tcPr>
          <w:p w14:paraId="66ECA776" w14:textId="77777777" w:rsidR="00296103" w:rsidRPr="00174FDC" w:rsidRDefault="00296103">
            <w:pPr>
              <w:spacing w:before="6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FE15401" w14:textId="77777777" w:rsidR="00296103" w:rsidRPr="00174FDC" w:rsidRDefault="00174FDC">
            <w:pPr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Gioya</w:t>
            </w:r>
            <w:r w:rsidRPr="00174FDC">
              <w:rPr>
                <w:rFonts w:asciiTheme="minorHAnsi" w:eastAsia="Arial Narrow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It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lian</w:t>
            </w:r>
            <w:r w:rsidRPr="00174FDC">
              <w:rPr>
                <w:rFonts w:asciiTheme="minorHAnsi" w:eastAsia="Arial Narrow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M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g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azine</w:t>
            </w:r>
            <w:r w:rsidRPr="00174FDC">
              <w:rPr>
                <w:rFonts w:asciiTheme="minorHAnsi" w:eastAsia="Arial Narrow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E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dito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ial</w:t>
            </w:r>
            <w:r w:rsidRPr="00174FDC">
              <w:rPr>
                <w:rFonts w:asciiTheme="minorHAnsi" w:eastAsia="Arial Narrow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S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h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ot</w:t>
            </w:r>
            <w:r w:rsidRPr="00174FDC">
              <w:rPr>
                <w:rFonts w:asciiTheme="minorHAnsi" w:eastAsia="Arial Narrow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8/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9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</w:tcPr>
          <w:p w14:paraId="226060B0" w14:textId="77777777" w:rsidR="00296103" w:rsidRPr="00174FDC" w:rsidRDefault="00296103">
            <w:pPr>
              <w:spacing w:before="6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66A0DDC" w14:textId="77777777" w:rsidR="00296103" w:rsidRPr="00174FDC" w:rsidRDefault="00174FDC">
            <w:pPr>
              <w:ind w:left="63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S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tev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n</w:t>
            </w:r>
            <w:r w:rsidRPr="00174FDC">
              <w:rPr>
                <w:rFonts w:asciiTheme="minorHAnsi" w:eastAsia="Arial Narrow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2"/>
                <w:sz w:val="22"/>
                <w:szCs w:val="22"/>
              </w:rPr>
              <w:t>S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ilverstein</w:t>
            </w:r>
            <w:r w:rsidRPr="00174FDC">
              <w:rPr>
                <w:rFonts w:asciiTheme="minorHAnsi" w:eastAsia="Arial Narrow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P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h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to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gr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p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h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r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14:paraId="0DA2AD88" w14:textId="77777777" w:rsidR="00296103" w:rsidRPr="00174FDC" w:rsidRDefault="00296103">
            <w:pPr>
              <w:spacing w:before="6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4E7F081" w14:textId="77777777" w:rsidR="00296103" w:rsidRPr="00174FDC" w:rsidRDefault="00174FDC">
            <w:pPr>
              <w:ind w:left="235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K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ey</w:t>
            </w:r>
            <w:r w:rsidRPr="00174FDC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M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ak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e-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up</w:t>
            </w:r>
          </w:p>
        </w:tc>
      </w:tr>
      <w:tr w:rsidR="00174FDC" w:rsidRPr="00174FDC" w14:paraId="225C4CF5" w14:textId="77777777">
        <w:trPr>
          <w:trHeight w:hRule="exact" w:val="360"/>
        </w:trPr>
        <w:tc>
          <w:tcPr>
            <w:tcW w:w="5165" w:type="dxa"/>
            <w:tcBorders>
              <w:top w:val="nil"/>
              <w:left w:val="nil"/>
              <w:bottom w:val="nil"/>
              <w:right w:val="nil"/>
            </w:tcBorders>
          </w:tcPr>
          <w:p w14:paraId="13CCA77F" w14:textId="77777777" w:rsidR="00296103" w:rsidRPr="00174FDC" w:rsidRDefault="00174FDC">
            <w:pPr>
              <w:spacing w:before="36"/>
              <w:ind w:left="40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F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b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io</w:t>
            </w:r>
            <w:r w:rsidRPr="00174FDC">
              <w:rPr>
                <w:rFonts w:asciiTheme="minorHAnsi" w:eastAsia="Arial Narrow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P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h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to</w:t>
            </w:r>
            <w:r w:rsidRPr="00174FDC">
              <w:rPr>
                <w:rFonts w:asciiTheme="minorHAnsi" w:eastAsia="Arial Narrow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S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h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ot</w:t>
            </w:r>
            <w:r w:rsidRPr="00174FDC">
              <w:rPr>
                <w:rFonts w:asciiTheme="minorHAnsi" w:eastAsia="Arial Narrow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Japa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</w:t>
            </w:r>
            <w:r w:rsidRPr="00174FDC">
              <w:rPr>
                <w:rFonts w:asciiTheme="minorHAnsi" w:eastAsia="Arial Narrow" w:hAnsiTheme="minorHAnsi" w:cstheme="minorHAnsi"/>
                <w:spacing w:val="3"/>
                <w:sz w:val="22"/>
                <w:szCs w:val="22"/>
              </w:rPr>
              <w:t>e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se</w:t>
            </w:r>
            <w:r w:rsidRPr="00174FDC">
              <w:rPr>
                <w:rFonts w:asciiTheme="minorHAnsi" w:eastAsia="Arial Narrow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M</w:t>
            </w:r>
            <w:r w:rsidRPr="00174FDC">
              <w:rPr>
                <w:rFonts w:asciiTheme="minorHAnsi" w:eastAsia="Arial Narrow" w:hAnsiTheme="minorHAnsi" w:cstheme="minorHAnsi"/>
                <w:spacing w:val="3"/>
                <w:sz w:val="22"/>
                <w:szCs w:val="22"/>
              </w:rPr>
              <w:t>a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g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a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zine</w:t>
            </w:r>
            <w:r w:rsidRPr="00174FDC">
              <w:rPr>
                <w:rFonts w:asciiTheme="minorHAnsi" w:eastAsia="Arial Narrow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6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/94</w:t>
            </w:r>
          </w:p>
        </w:tc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</w:tcPr>
          <w:p w14:paraId="2D42681D" w14:textId="77777777" w:rsidR="00296103" w:rsidRPr="00174FDC" w:rsidRDefault="00174FDC">
            <w:pPr>
              <w:spacing w:before="36"/>
              <w:ind w:left="636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Jin</w:t>
            </w:r>
            <w:r w:rsidRPr="00174FDC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S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u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n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oto</w:t>
            </w:r>
            <w:r w:rsidRPr="00174FDC">
              <w:rPr>
                <w:rFonts w:asciiTheme="minorHAnsi" w:eastAsia="Arial Narrow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P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h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o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to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gr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p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h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r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14:paraId="67A0E41E" w14:textId="77777777" w:rsidR="00296103" w:rsidRPr="00174FDC" w:rsidRDefault="00174FDC">
            <w:pPr>
              <w:spacing w:before="36"/>
              <w:ind w:left="235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74FDC">
              <w:rPr>
                <w:rFonts w:asciiTheme="minorHAnsi" w:eastAsia="Arial Narrow" w:hAnsiTheme="minorHAnsi" w:cstheme="minorHAnsi"/>
                <w:spacing w:val="-1"/>
                <w:sz w:val="22"/>
                <w:szCs w:val="22"/>
              </w:rPr>
              <w:t>K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ey</w:t>
            </w:r>
            <w:r w:rsidRPr="00174FDC">
              <w:rPr>
                <w:rFonts w:asciiTheme="minorHAnsi" w:eastAsia="Arial Narrow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M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ak</w:t>
            </w:r>
            <w:r w:rsidRPr="00174FDC">
              <w:rPr>
                <w:rFonts w:asciiTheme="minorHAnsi" w:eastAsia="Arial Narrow" w:hAnsiTheme="minorHAnsi" w:cstheme="minorHAnsi"/>
                <w:spacing w:val="1"/>
                <w:sz w:val="22"/>
                <w:szCs w:val="22"/>
              </w:rPr>
              <w:t>e-</w:t>
            </w:r>
            <w:r w:rsidRPr="00174FDC">
              <w:rPr>
                <w:rFonts w:asciiTheme="minorHAnsi" w:eastAsia="Arial Narrow" w:hAnsiTheme="minorHAnsi" w:cstheme="minorHAnsi"/>
                <w:sz w:val="22"/>
                <w:szCs w:val="22"/>
              </w:rPr>
              <w:t>up</w:t>
            </w:r>
          </w:p>
        </w:tc>
      </w:tr>
    </w:tbl>
    <w:p w14:paraId="4A0128B9" w14:textId="77777777" w:rsidR="00296103" w:rsidRPr="00174FDC" w:rsidRDefault="00296103">
      <w:pPr>
        <w:rPr>
          <w:rFonts w:asciiTheme="minorHAnsi" w:hAnsiTheme="minorHAnsi" w:cstheme="minorHAnsi"/>
          <w:sz w:val="22"/>
          <w:szCs w:val="22"/>
        </w:rPr>
        <w:sectPr w:rsidR="00296103" w:rsidRPr="00174FDC">
          <w:pgSz w:w="12240" w:h="15840"/>
          <w:pgMar w:top="1120" w:right="1220" w:bottom="280" w:left="580" w:header="720" w:footer="720" w:gutter="0"/>
          <w:cols w:space="720"/>
        </w:sectPr>
      </w:pPr>
    </w:p>
    <w:p w14:paraId="29841341" w14:textId="77777777" w:rsidR="00296103" w:rsidRPr="00174FDC" w:rsidRDefault="00174FDC">
      <w:pPr>
        <w:spacing w:before="80"/>
        <w:ind w:left="100"/>
        <w:rPr>
          <w:rFonts w:asciiTheme="minorHAnsi" w:eastAsia="Arial Narrow" w:hAnsiTheme="minorHAnsi" w:cstheme="minorHAnsi"/>
          <w:sz w:val="22"/>
          <w:szCs w:val="22"/>
        </w:rPr>
      </w:pPr>
      <w:r w:rsidRPr="00174FDC">
        <w:rPr>
          <w:rFonts w:asciiTheme="minorHAnsi" w:eastAsia="Arial Narrow" w:hAnsiTheme="minorHAnsi" w:cstheme="minorHAnsi"/>
          <w:sz w:val="22"/>
          <w:szCs w:val="22"/>
        </w:rPr>
        <w:lastRenderedPageBreak/>
        <w:t>Wendy</w:t>
      </w:r>
      <w:r w:rsidRPr="00174FDC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Resu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e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                                       </w:t>
      </w:r>
      <w:r w:rsidRPr="00174FDC">
        <w:rPr>
          <w:rFonts w:asciiTheme="minorHAnsi" w:eastAsia="Arial Narrow" w:hAnsiTheme="minorHAnsi" w:cstheme="minorHAnsi"/>
          <w:spacing w:val="39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age</w:t>
      </w:r>
      <w:r w:rsidRPr="00174FDC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3</w:t>
      </w:r>
    </w:p>
    <w:p w14:paraId="4AE37A7B" w14:textId="77777777" w:rsidR="00296103" w:rsidRPr="00174FDC" w:rsidRDefault="00296103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13DEA0AB" w14:textId="77777777" w:rsidR="00296103" w:rsidRPr="00174FDC" w:rsidRDefault="00174FDC">
      <w:pPr>
        <w:ind w:left="100"/>
        <w:rPr>
          <w:rFonts w:asciiTheme="minorHAnsi" w:eastAsia="Arial Narrow" w:hAnsiTheme="minorHAnsi" w:cstheme="minorHAnsi"/>
          <w:sz w:val="22"/>
          <w:szCs w:val="22"/>
        </w:rPr>
      </w:pPr>
      <w:r w:rsidRPr="00174FDC">
        <w:rPr>
          <w:rFonts w:asciiTheme="minorHAnsi" w:eastAsia="Arial Narrow" w:hAnsiTheme="minorHAnsi" w:cstheme="minorHAnsi"/>
          <w:spacing w:val="1"/>
          <w:sz w:val="22"/>
          <w:szCs w:val="22"/>
          <w:u w:val="single" w:color="000000"/>
        </w:rPr>
        <w:t>M</w:t>
      </w:r>
      <w:r w:rsidRPr="00174FDC">
        <w:rPr>
          <w:rFonts w:asciiTheme="minorHAnsi" w:eastAsia="Arial Narrow" w:hAnsiTheme="minorHAnsi" w:cstheme="minorHAnsi"/>
          <w:sz w:val="22"/>
          <w:szCs w:val="22"/>
          <w:u w:val="single" w:color="000000"/>
        </w:rPr>
        <w:t>usic</w:t>
      </w:r>
      <w:r w:rsidRPr="00174FDC">
        <w:rPr>
          <w:rFonts w:asciiTheme="minorHAnsi" w:eastAsia="Arial Narrow" w:hAnsiTheme="minorHAnsi" w:cstheme="minorHAnsi"/>
          <w:spacing w:val="-5"/>
          <w:sz w:val="22"/>
          <w:szCs w:val="22"/>
          <w:u w:val="single" w:color="000000"/>
        </w:rPr>
        <w:t xml:space="preserve"> 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  <w:u w:val="single" w:color="000000"/>
        </w:rPr>
        <w:t>V</w:t>
      </w:r>
      <w:r w:rsidRPr="00174FDC">
        <w:rPr>
          <w:rFonts w:asciiTheme="minorHAnsi" w:eastAsia="Arial Narrow" w:hAnsiTheme="minorHAnsi" w:cstheme="minorHAnsi"/>
          <w:sz w:val="22"/>
          <w:szCs w:val="22"/>
          <w:u w:val="single" w:color="000000"/>
        </w:rPr>
        <w:t>ideo</w:t>
      </w:r>
    </w:p>
    <w:p w14:paraId="5EC68DBF" w14:textId="77777777" w:rsidR="00296103" w:rsidRPr="00174FDC" w:rsidRDefault="00296103">
      <w:pPr>
        <w:spacing w:before="5" w:line="140" w:lineRule="exact"/>
        <w:rPr>
          <w:rFonts w:asciiTheme="minorHAnsi" w:hAnsiTheme="minorHAnsi" w:cstheme="minorHAnsi"/>
          <w:sz w:val="22"/>
          <w:szCs w:val="22"/>
        </w:rPr>
      </w:pPr>
    </w:p>
    <w:p w14:paraId="0238B920" w14:textId="77777777" w:rsidR="00296103" w:rsidRPr="00174FDC" w:rsidRDefault="00174FDC">
      <w:pPr>
        <w:ind w:left="100"/>
        <w:rPr>
          <w:rFonts w:asciiTheme="minorHAnsi" w:eastAsia="Arial Narrow" w:hAnsiTheme="minorHAnsi" w:cstheme="minorHAnsi"/>
          <w:sz w:val="22"/>
          <w:szCs w:val="22"/>
        </w:rPr>
      </w:pPr>
      <w:r w:rsidRPr="00174FDC">
        <w:rPr>
          <w:rFonts w:asciiTheme="minorHAnsi" w:hAnsiTheme="minorHAnsi" w:cstheme="minorHAnsi"/>
          <w:spacing w:val="-2"/>
          <w:sz w:val="22"/>
          <w:szCs w:val="22"/>
        </w:rPr>
        <w:t>“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L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s</w:t>
      </w:r>
      <w:r w:rsidRPr="00174FDC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>V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e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g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a</w:t>
      </w:r>
      <w:r w:rsidRPr="00174FDC">
        <w:rPr>
          <w:rFonts w:asciiTheme="minorHAnsi" w:eastAsia="Arial Narrow" w:hAnsiTheme="minorHAnsi" w:cstheme="minorHAnsi"/>
          <w:spacing w:val="3"/>
          <w:sz w:val="22"/>
          <w:szCs w:val="22"/>
        </w:rPr>
        <w:t>s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”</w:t>
      </w:r>
      <w:r w:rsidRPr="00174FDC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 xml:space="preserve">DJ 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>B</w:t>
      </w:r>
      <w:r w:rsidRPr="00174FDC">
        <w:rPr>
          <w:rFonts w:asciiTheme="minorHAnsi" w:eastAsia="Arial Narrow" w:hAnsiTheme="minorHAnsi" w:cstheme="minorHAnsi"/>
          <w:spacing w:val="2"/>
          <w:sz w:val="22"/>
          <w:szCs w:val="22"/>
        </w:rPr>
        <w:t>O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>B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O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 xml:space="preserve">                                                                                        </w:t>
      </w:r>
      <w:r w:rsidRPr="00174FDC">
        <w:rPr>
          <w:rFonts w:asciiTheme="minorHAnsi" w:eastAsia="Arial Narrow" w:hAnsiTheme="minorHAnsi" w:cstheme="minorHAnsi"/>
          <w:spacing w:val="16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o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d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uced</w:t>
      </w:r>
      <w:r w:rsidRPr="00174FDC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nd</w:t>
      </w:r>
      <w:r w:rsidRPr="00174FDC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Dir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cted</w:t>
      </w:r>
      <w:r w:rsidRPr="00174FDC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by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 xml:space="preserve">DJ               </w:t>
      </w:r>
      <w:r w:rsidRPr="00174FDC">
        <w:rPr>
          <w:rFonts w:asciiTheme="minorHAnsi" w:eastAsia="Arial Narrow" w:hAnsiTheme="minorHAnsi" w:cstheme="minorHAnsi"/>
          <w:spacing w:val="10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>K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ey</w:t>
      </w:r>
      <w:r w:rsidRPr="00174FDC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akeup</w:t>
      </w:r>
      <w:r w:rsidRPr="00174FDC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&amp; Hair</w:t>
      </w:r>
    </w:p>
    <w:p w14:paraId="5522A0D8" w14:textId="77777777" w:rsidR="00296103" w:rsidRPr="00174FDC" w:rsidRDefault="00296103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2C815C5C" w14:textId="77777777" w:rsidR="00296103" w:rsidRPr="00174FDC" w:rsidRDefault="00174FDC">
      <w:pPr>
        <w:ind w:left="100"/>
        <w:rPr>
          <w:rFonts w:asciiTheme="minorHAnsi" w:eastAsia="Arial Narrow" w:hAnsiTheme="minorHAnsi" w:cstheme="minorHAnsi"/>
          <w:sz w:val="22"/>
          <w:szCs w:val="22"/>
        </w:rPr>
      </w:pPr>
      <w:r w:rsidRPr="00174FDC">
        <w:rPr>
          <w:rFonts w:asciiTheme="minorHAnsi" w:eastAsia="Arial Narrow" w:hAnsiTheme="minorHAnsi" w:cstheme="minorHAnsi"/>
          <w:spacing w:val="-2"/>
          <w:sz w:val="22"/>
          <w:szCs w:val="22"/>
        </w:rPr>
        <w:t>“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oke</w:t>
      </w:r>
      <w:r w:rsidRPr="00174FDC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Rin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g</w:t>
      </w:r>
      <w:r w:rsidRPr="00174FDC">
        <w:rPr>
          <w:rFonts w:asciiTheme="minorHAnsi" w:eastAsia="Arial Narrow" w:hAnsiTheme="minorHAnsi" w:cstheme="minorHAnsi"/>
          <w:spacing w:val="2"/>
          <w:sz w:val="22"/>
          <w:szCs w:val="22"/>
        </w:rPr>
        <w:t>s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”</w:t>
      </w:r>
      <w:r w:rsidRPr="00174FDC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eli</w:t>
      </w:r>
      <w:r w:rsidRPr="00174FDC">
        <w:rPr>
          <w:rFonts w:asciiTheme="minorHAnsi" w:eastAsia="Arial Narrow" w:hAnsiTheme="minorHAnsi" w:cstheme="minorHAnsi"/>
          <w:spacing w:val="2"/>
          <w:sz w:val="22"/>
          <w:szCs w:val="22"/>
        </w:rPr>
        <w:t>s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sa</w:t>
      </w:r>
      <w:r w:rsidRPr="00174FDC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S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pson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 xml:space="preserve">                                                                         </w:t>
      </w:r>
      <w:r w:rsidRPr="00174FDC">
        <w:rPr>
          <w:rFonts w:asciiTheme="minorHAnsi" w:eastAsia="Arial Narrow" w:hAnsiTheme="minorHAnsi" w:cstheme="minorHAnsi"/>
          <w:spacing w:val="15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lby</w:t>
      </w:r>
      <w:r w:rsidRPr="00174FDC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Jo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es</w:t>
      </w:r>
      <w:r w:rsidRPr="00174FDC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 xml:space="preserve">Director                              </w:t>
      </w:r>
      <w:r w:rsidRPr="00174FDC">
        <w:rPr>
          <w:rFonts w:asciiTheme="minorHAnsi" w:eastAsia="Arial Narrow" w:hAnsiTheme="minorHAnsi" w:cstheme="minorHAnsi"/>
          <w:spacing w:val="43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>K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ey</w:t>
      </w:r>
      <w:r w:rsidRPr="00174FDC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akeup</w:t>
      </w:r>
    </w:p>
    <w:p w14:paraId="79C0F063" w14:textId="77777777" w:rsidR="00296103" w:rsidRPr="00174FDC" w:rsidRDefault="00174FDC">
      <w:pPr>
        <w:spacing w:before="65"/>
        <w:ind w:left="100"/>
        <w:rPr>
          <w:rFonts w:asciiTheme="minorHAnsi" w:eastAsia="Arial Narrow" w:hAnsiTheme="minorHAnsi" w:cstheme="minorHAnsi"/>
          <w:sz w:val="22"/>
          <w:szCs w:val="22"/>
        </w:rPr>
      </w:pPr>
      <w:r w:rsidRPr="00174FDC">
        <w:rPr>
          <w:rFonts w:asciiTheme="minorHAnsi" w:eastAsia="Arial Narrow" w:hAnsiTheme="minorHAnsi" w:cstheme="minorHAnsi"/>
          <w:spacing w:val="-2"/>
          <w:sz w:val="22"/>
          <w:szCs w:val="22"/>
        </w:rPr>
        <w:t>“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L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ve</w:t>
      </w:r>
      <w:r w:rsidRPr="00174FDC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lway</w:t>
      </w:r>
      <w:r w:rsidRPr="00174FDC">
        <w:rPr>
          <w:rFonts w:asciiTheme="minorHAnsi" w:eastAsia="Arial Narrow" w:hAnsiTheme="minorHAnsi" w:cstheme="minorHAnsi"/>
          <w:spacing w:val="2"/>
          <w:sz w:val="22"/>
          <w:szCs w:val="22"/>
        </w:rPr>
        <w:t>s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”</w:t>
      </w:r>
      <w:r w:rsidRPr="00174FDC">
        <w:rPr>
          <w:rFonts w:asciiTheme="minorHAnsi" w:eastAsia="Arial Narrow" w:hAnsiTheme="minorHAnsi" w:cstheme="minorHAnsi"/>
          <w:spacing w:val="-8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F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ace</w:t>
      </w:r>
      <w:r w:rsidRPr="00174FDC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to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F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ace/Ha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d</w:t>
      </w:r>
      <w:r w:rsidRPr="00174FDC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ight</w:t>
      </w:r>
      <w:r w:rsidRPr="00174FDC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R</w:t>
      </w:r>
      <w:r w:rsidRPr="00174FDC">
        <w:rPr>
          <w:rFonts w:asciiTheme="minorHAnsi" w:eastAsia="Arial Narrow" w:hAnsiTheme="minorHAnsi" w:cstheme="minorHAnsi"/>
          <w:spacing w:val="3"/>
          <w:sz w:val="22"/>
          <w:szCs w:val="22"/>
        </w:rPr>
        <w:t>e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co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ds</w:t>
      </w:r>
    </w:p>
    <w:p w14:paraId="79D3044A" w14:textId="77777777" w:rsidR="00296103" w:rsidRPr="00174FDC" w:rsidRDefault="00296103">
      <w:pPr>
        <w:spacing w:before="9" w:line="140" w:lineRule="exact"/>
        <w:rPr>
          <w:rFonts w:asciiTheme="minorHAnsi" w:hAnsiTheme="minorHAnsi" w:cstheme="minorHAnsi"/>
          <w:sz w:val="22"/>
          <w:szCs w:val="22"/>
        </w:rPr>
      </w:pPr>
    </w:p>
    <w:p w14:paraId="2F5894AD" w14:textId="77777777" w:rsidR="00296103" w:rsidRPr="00174FDC" w:rsidRDefault="00174FDC">
      <w:pPr>
        <w:ind w:left="100"/>
        <w:rPr>
          <w:rFonts w:asciiTheme="minorHAnsi" w:eastAsia="Arial Narrow" w:hAnsiTheme="minorHAnsi" w:cstheme="minorHAnsi"/>
          <w:sz w:val="22"/>
          <w:szCs w:val="22"/>
        </w:rPr>
      </w:pPr>
      <w:r w:rsidRPr="00174FDC">
        <w:rPr>
          <w:rFonts w:asciiTheme="minorHAnsi" w:eastAsia="Arial Narrow" w:hAnsiTheme="minorHAnsi" w:cstheme="minorHAnsi"/>
          <w:spacing w:val="-2"/>
          <w:sz w:val="22"/>
          <w:szCs w:val="22"/>
        </w:rPr>
        <w:t>“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Get</w:t>
      </w:r>
      <w:r w:rsidRPr="00174FDC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yo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r</w:t>
      </w:r>
      <w:r w:rsidRPr="00174FDC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o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ey</w:t>
      </w:r>
      <w:r w:rsidRPr="00174FDC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2"/>
          <w:sz w:val="22"/>
          <w:szCs w:val="22"/>
        </w:rPr>
        <w:t>R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ight”</w:t>
      </w:r>
      <w:r w:rsidRPr="00174FDC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F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ace</w:t>
      </w:r>
      <w:r w:rsidRPr="00174FDC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to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3"/>
          <w:sz w:val="22"/>
          <w:szCs w:val="22"/>
        </w:rPr>
        <w:t>F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ace/Ha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d</w:t>
      </w:r>
      <w:r w:rsidRPr="00174FDC">
        <w:rPr>
          <w:rFonts w:asciiTheme="minorHAnsi" w:eastAsia="Arial Narrow" w:hAnsiTheme="minorHAnsi" w:cstheme="minorHAnsi"/>
          <w:spacing w:val="-8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E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g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t</w:t>
      </w:r>
      <w:r w:rsidRPr="00174FDC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R</w:t>
      </w:r>
      <w:r w:rsidRPr="00174FDC">
        <w:rPr>
          <w:rFonts w:asciiTheme="minorHAnsi" w:eastAsia="Arial Narrow" w:hAnsiTheme="minorHAnsi" w:cstheme="minorHAnsi"/>
          <w:spacing w:val="3"/>
          <w:sz w:val="22"/>
          <w:szCs w:val="22"/>
        </w:rPr>
        <w:t>e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co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ds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 xml:space="preserve">                                 </w:t>
      </w:r>
      <w:r w:rsidRPr="00174FDC">
        <w:rPr>
          <w:rFonts w:asciiTheme="minorHAnsi" w:eastAsia="Arial Narrow" w:hAnsiTheme="minorHAnsi" w:cstheme="minorHAnsi"/>
          <w:spacing w:val="24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Rob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er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t</w:t>
      </w:r>
      <w:r w:rsidRPr="00174FDC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>B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a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rr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ett</w:t>
      </w:r>
      <w:r w:rsidRPr="00174FDC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Dir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 xml:space="preserve">ctor                         </w:t>
      </w:r>
      <w:r w:rsidRPr="00174FDC">
        <w:rPr>
          <w:rFonts w:asciiTheme="minorHAnsi" w:eastAsia="Arial Narrow" w:hAnsiTheme="minorHAnsi" w:cstheme="minorHAnsi"/>
          <w:spacing w:val="43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>K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ey</w:t>
      </w:r>
      <w:r w:rsidRPr="00174FDC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ak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e-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up</w:t>
      </w:r>
    </w:p>
    <w:p w14:paraId="744C8C2F" w14:textId="77777777" w:rsidR="00296103" w:rsidRPr="00174FDC" w:rsidRDefault="00296103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37AAD106" w14:textId="77777777" w:rsidR="00296103" w:rsidRPr="00174FDC" w:rsidRDefault="00174FDC">
      <w:pPr>
        <w:ind w:left="100"/>
        <w:rPr>
          <w:rFonts w:asciiTheme="minorHAnsi" w:eastAsia="Arial Narrow" w:hAnsiTheme="minorHAnsi" w:cstheme="minorHAnsi"/>
          <w:sz w:val="22"/>
          <w:szCs w:val="22"/>
        </w:rPr>
      </w:pPr>
      <w:r w:rsidRPr="00174FDC">
        <w:rPr>
          <w:rFonts w:asciiTheme="minorHAnsi" w:eastAsia="Arial Narrow" w:hAnsiTheme="minorHAnsi" w:cstheme="minorHAnsi"/>
          <w:spacing w:val="-2"/>
          <w:sz w:val="22"/>
          <w:szCs w:val="22"/>
        </w:rPr>
        <w:t>“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Red</w:t>
      </w:r>
      <w:r w:rsidRPr="00174FDC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Hot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Chili</w:t>
      </w:r>
      <w:r w:rsidRPr="00174FDC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e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p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er</w:t>
      </w:r>
      <w:r w:rsidRPr="00174FDC">
        <w:rPr>
          <w:rFonts w:asciiTheme="minorHAnsi" w:eastAsia="Arial Narrow" w:hAnsiTheme="minorHAnsi" w:cstheme="minorHAnsi"/>
          <w:spacing w:val="2"/>
          <w:sz w:val="22"/>
          <w:szCs w:val="22"/>
        </w:rPr>
        <w:t>s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”</w:t>
      </w:r>
      <w:r w:rsidRPr="00174FDC">
        <w:rPr>
          <w:rFonts w:asciiTheme="minorHAnsi" w:eastAsia="Arial Narrow" w:hAnsiTheme="minorHAnsi" w:cstheme="minorHAnsi"/>
          <w:spacing w:val="-9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Wa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n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r</w:t>
      </w:r>
      <w:r w:rsidRPr="00174FDC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>B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os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 xml:space="preserve">                                                                  </w:t>
      </w:r>
      <w:r w:rsidRPr="00174FDC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Gavin</w:t>
      </w:r>
      <w:r w:rsidRPr="00174FDC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>B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owd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n</w:t>
      </w:r>
      <w:r w:rsidRPr="00174FDC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 xml:space="preserve">Director                         </w:t>
      </w:r>
      <w:r w:rsidRPr="00174FDC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p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cial</w:t>
      </w:r>
      <w:r w:rsidRPr="00174FDC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ff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cts</w:t>
      </w:r>
      <w:r w:rsidRPr="00174FDC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ak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e-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up</w:t>
      </w:r>
    </w:p>
    <w:p w14:paraId="2F21A707" w14:textId="77777777" w:rsidR="00296103" w:rsidRPr="00174FDC" w:rsidRDefault="00296103">
      <w:pPr>
        <w:spacing w:before="9" w:line="220" w:lineRule="exact"/>
        <w:rPr>
          <w:rFonts w:asciiTheme="minorHAnsi" w:hAnsiTheme="minorHAnsi" w:cstheme="minorHAnsi"/>
          <w:sz w:val="22"/>
          <w:szCs w:val="22"/>
        </w:rPr>
      </w:pPr>
    </w:p>
    <w:p w14:paraId="391174D6" w14:textId="77777777" w:rsidR="00296103" w:rsidRPr="00174FDC" w:rsidRDefault="00174FDC">
      <w:pPr>
        <w:ind w:left="100"/>
        <w:rPr>
          <w:rFonts w:asciiTheme="minorHAnsi" w:eastAsia="Arial Narrow" w:hAnsiTheme="minorHAnsi" w:cstheme="minorHAnsi"/>
          <w:sz w:val="22"/>
          <w:szCs w:val="22"/>
        </w:rPr>
      </w:pPr>
      <w:r w:rsidRPr="00174FDC">
        <w:rPr>
          <w:rFonts w:asciiTheme="minorHAnsi" w:eastAsia="Arial Narrow" w:hAnsiTheme="minorHAnsi" w:cstheme="minorHAnsi"/>
          <w:sz w:val="22"/>
          <w:szCs w:val="22"/>
          <w:u w:val="single" w:color="000000"/>
        </w:rPr>
        <w:t>Web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:</w:t>
      </w:r>
      <w:r w:rsidRPr="00174FDC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2010</w:t>
      </w:r>
    </w:p>
    <w:p w14:paraId="6DBBFF8B" w14:textId="77777777" w:rsidR="00296103" w:rsidRPr="00174FDC" w:rsidRDefault="00174FDC">
      <w:pPr>
        <w:spacing w:before="1"/>
        <w:ind w:left="100"/>
        <w:rPr>
          <w:rFonts w:asciiTheme="minorHAnsi" w:eastAsia="Arial Narrow" w:hAnsiTheme="minorHAnsi" w:cstheme="minorHAnsi"/>
          <w:sz w:val="22"/>
          <w:szCs w:val="22"/>
        </w:rPr>
      </w:pPr>
      <w:r w:rsidRPr="00174FDC">
        <w:rPr>
          <w:rFonts w:asciiTheme="minorHAnsi" w:eastAsia="Arial Narrow" w:hAnsiTheme="minorHAnsi" w:cstheme="minorHAnsi"/>
          <w:spacing w:val="-2"/>
          <w:sz w:val="22"/>
          <w:szCs w:val="22"/>
        </w:rPr>
        <w:t>“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Oakley:</w:t>
      </w:r>
      <w:r w:rsidRPr="00174FDC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>V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ideo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S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h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ot</w:t>
      </w:r>
      <w:r w:rsidRPr="00174FDC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- Roxy</w:t>
      </w:r>
      <w:r w:rsidRPr="00174FDC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L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174FDC">
        <w:rPr>
          <w:rFonts w:asciiTheme="minorHAnsi" w:eastAsia="Arial Narrow" w:hAnsiTheme="minorHAnsi" w:cstheme="minorHAnsi"/>
          <w:spacing w:val="3"/>
          <w:sz w:val="22"/>
          <w:szCs w:val="22"/>
        </w:rPr>
        <w:t>u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w,</w:t>
      </w:r>
      <w:r w:rsidRPr="00174FDC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Claudia</w:t>
      </w:r>
      <w:r w:rsidRPr="00174FDC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Gonc</w:t>
      </w:r>
      <w:r w:rsidRPr="00174FDC">
        <w:rPr>
          <w:rFonts w:asciiTheme="minorHAnsi" w:eastAsia="Arial Narrow" w:hAnsiTheme="minorHAnsi" w:cstheme="minorHAnsi"/>
          <w:spacing w:val="3"/>
          <w:sz w:val="22"/>
          <w:szCs w:val="22"/>
        </w:rPr>
        <w:t>a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lves</w:t>
      </w:r>
      <w:r w:rsidRPr="00174FDC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a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 xml:space="preserve">d 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a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174FDC">
        <w:rPr>
          <w:rFonts w:asciiTheme="minorHAnsi" w:eastAsia="Arial Narrow" w:hAnsiTheme="minorHAnsi" w:cstheme="minorHAnsi"/>
          <w:spacing w:val="3"/>
          <w:sz w:val="22"/>
          <w:szCs w:val="22"/>
        </w:rPr>
        <w:t>a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nt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a</w:t>
      </w:r>
      <w:r w:rsidRPr="00174FDC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 xml:space="preserve">Stosur  </w:t>
      </w:r>
      <w:r w:rsidRPr="00174FDC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Ri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>c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h-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R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D</w:t>
      </w:r>
      <w:r w:rsidRPr="00174FDC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Came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a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 xml:space="preserve">                                </w:t>
      </w:r>
      <w:r w:rsidRPr="00174FDC">
        <w:rPr>
          <w:rFonts w:asciiTheme="minorHAnsi" w:eastAsia="Arial Narrow" w:hAnsiTheme="minorHAnsi" w:cstheme="minorHAnsi"/>
          <w:spacing w:val="15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>K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ey</w:t>
      </w:r>
      <w:r w:rsidRPr="00174FDC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akeup</w:t>
      </w:r>
      <w:r w:rsidRPr="00174FDC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&amp; Hair</w:t>
      </w:r>
    </w:p>
    <w:p w14:paraId="6047747A" w14:textId="77777777" w:rsidR="00296103" w:rsidRPr="00174FDC" w:rsidRDefault="00296103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304C4543" w14:textId="77777777" w:rsidR="00296103" w:rsidRPr="00174FDC" w:rsidRDefault="00174FDC">
      <w:pPr>
        <w:ind w:left="100"/>
        <w:rPr>
          <w:rFonts w:asciiTheme="minorHAnsi" w:eastAsia="Arial Narrow" w:hAnsiTheme="minorHAnsi" w:cstheme="minorHAnsi"/>
          <w:sz w:val="22"/>
          <w:szCs w:val="22"/>
        </w:rPr>
      </w:pPr>
      <w:r w:rsidRPr="00174FDC">
        <w:rPr>
          <w:rFonts w:asciiTheme="minorHAnsi" w:eastAsia="Arial Narrow" w:hAnsiTheme="minorHAnsi" w:cstheme="minorHAnsi"/>
          <w:spacing w:val="-2"/>
          <w:sz w:val="22"/>
          <w:szCs w:val="22"/>
        </w:rPr>
        <w:t>“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F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u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ny</w:t>
      </w:r>
      <w:r w:rsidRPr="00174FDC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r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Die</w:t>
      </w:r>
      <w:r w:rsidRPr="00174FDC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2"/>
          <w:sz w:val="22"/>
          <w:szCs w:val="22"/>
        </w:rPr>
        <w:t>W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ill</w:t>
      </w:r>
      <w:r w:rsidRPr="00174FDC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F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e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rr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ell</w:t>
      </w:r>
      <w:r w:rsidRPr="00174FDC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o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d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uc</w:t>
      </w:r>
      <w:r w:rsidRPr="00174FDC">
        <w:rPr>
          <w:rFonts w:asciiTheme="minorHAnsi" w:eastAsia="Arial Narrow" w:hAnsiTheme="minorHAnsi" w:cstheme="minorHAnsi"/>
          <w:spacing w:val="3"/>
          <w:sz w:val="22"/>
          <w:szCs w:val="22"/>
        </w:rPr>
        <w:t>t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ions</w:t>
      </w:r>
      <w:r w:rsidRPr="00174FDC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“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o</w:t>
      </w:r>
      <w:r w:rsidRPr="00174FDC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Bo</w:t>
      </w:r>
      <w:r w:rsidRPr="00174FDC">
        <w:rPr>
          <w:rFonts w:asciiTheme="minorHAnsi" w:eastAsia="Arial Narrow" w:hAnsiTheme="minorHAnsi" w:cstheme="minorHAnsi"/>
          <w:spacing w:val="2"/>
          <w:sz w:val="22"/>
          <w:szCs w:val="22"/>
        </w:rPr>
        <w:t>w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l</w:t>
      </w:r>
      <w:r w:rsidRPr="00174FDC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–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“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Cok</w:t>
      </w:r>
      <w:r w:rsidRPr="00174FDC">
        <w:rPr>
          <w:rFonts w:asciiTheme="minorHAnsi" w:eastAsia="Arial Narrow" w:hAnsiTheme="minorHAnsi" w:cstheme="minorHAnsi"/>
          <w:spacing w:val="3"/>
          <w:sz w:val="22"/>
          <w:szCs w:val="22"/>
        </w:rPr>
        <w:t>e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”</w:t>
      </w:r>
      <w:r w:rsidRPr="00174FDC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2011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 xml:space="preserve">                                                                        </w:t>
      </w:r>
      <w:r w:rsidRPr="00174FDC">
        <w:rPr>
          <w:rFonts w:asciiTheme="minorHAnsi" w:eastAsia="Arial Narrow" w:hAnsiTheme="minorHAnsi" w:cstheme="minorHAnsi"/>
          <w:spacing w:val="24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tu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d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io</w:t>
      </w:r>
      <w:r w:rsidRPr="00174FDC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 xml:space="preserve">W 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ta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f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f</w:t>
      </w:r>
      <w:r w:rsidRPr="00174FDC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–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Hair &amp;</w:t>
      </w:r>
      <w:r w:rsidRPr="00174FDC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akeup</w:t>
      </w:r>
    </w:p>
    <w:p w14:paraId="7909E61D" w14:textId="77777777" w:rsidR="00296103" w:rsidRPr="00174FDC" w:rsidRDefault="00296103">
      <w:pPr>
        <w:spacing w:before="9" w:line="220" w:lineRule="exact"/>
        <w:rPr>
          <w:rFonts w:asciiTheme="minorHAnsi" w:hAnsiTheme="minorHAnsi" w:cstheme="minorHAnsi"/>
          <w:sz w:val="22"/>
          <w:szCs w:val="22"/>
        </w:rPr>
      </w:pPr>
    </w:p>
    <w:p w14:paraId="0BCDF161" w14:textId="77777777" w:rsidR="00296103" w:rsidRPr="00174FDC" w:rsidRDefault="00174FDC">
      <w:pPr>
        <w:spacing w:line="200" w:lineRule="exact"/>
        <w:ind w:left="100"/>
        <w:rPr>
          <w:rFonts w:asciiTheme="minorHAnsi" w:eastAsia="Arial Narrow" w:hAnsiTheme="minorHAnsi" w:cstheme="minorHAnsi"/>
          <w:sz w:val="22"/>
          <w:szCs w:val="22"/>
        </w:rPr>
      </w:pPr>
      <w:r w:rsidRPr="00174FDC">
        <w:rPr>
          <w:rFonts w:asciiTheme="minorHAnsi" w:eastAsia="Arial Narrow" w:hAnsiTheme="minorHAnsi" w:cstheme="minorHAnsi"/>
          <w:position w:val="-2"/>
          <w:sz w:val="22"/>
          <w:szCs w:val="22"/>
          <w:u w:val="single" w:color="000000"/>
        </w:rPr>
        <w:t>Celeb</w:t>
      </w:r>
      <w:r w:rsidRPr="00174FDC">
        <w:rPr>
          <w:rFonts w:asciiTheme="minorHAnsi" w:eastAsia="Arial Narrow" w:hAnsiTheme="minorHAnsi" w:cstheme="minorHAnsi"/>
          <w:spacing w:val="1"/>
          <w:position w:val="-2"/>
          <w:sz w:val="22"/>
          <w:szCs w:val="22"/>
          <w:u w:val="single" w:color="000000"/>
        </w:rPr>
        <w:t>r</w:t>
      </w:r>
      <w:r w:rsidRPr="00174FDC">
        <w:rPr>
          <w:rFonts w:asciiTheme="minorHAnsi" w:eastAsia="Arial Narrow" w:hAnsiTheme="minorHAnsi" w:cstheme="minorHAnsi"/>
          <w:position w:val="-2"/>
          <w:sz w:val="22"/>
          <w:szCs w:val="22"/>
          <w:u w:val="single" w:color="000000"/>
        </w:rPr>
        <w:t>ities</w:t>
      </w:r>
      <w:r w:rsidRPr="00174FDC">
        <w:rPr>
          <w:rFonts w:asciiTheme="minorHAnsi" w:eastAsia="Arial Narrow" w:hAnsiTheme="minorHAnsi" w:cstheme="minorHAnsi"/>
          <w:spacing w:val="-8"/>
          <w:position w:val="-2"/>
          <w:sz w:val="22"/>
          <w:szCs w:val="22"/>
          <w:u w:val="single" w:color="000000"/>
        </w:rPr>
        <w:t xml:space="preserve"> </w:t>
      </w:r>
      <w:r w:rsidRPr="00174FDC">
        <w:rPr>
          <w:rFonts w:asciiTheme="minorHAnsi" w:eastAsia="Arial Narrow" w:hAnsiTheme="minorHAnsi" w:cstheme="minorHAnsi"/>
          <w:position w:val="-2"/>
          <w:sz w:val="22"/>
          <w:szCs w:val="22"/>
          <w:u w:val="single" w:color="000000"/>
        </w:rPr>
        <w:t>a</w:t>
      </w:r>
      <w:r w:rsidRPr="00174FDC">
        <w:rPr>
          <w:rFonts w:asciiTheme="minorHAnsi" w:eastAsia="Arial Narrow" w:hAnsiTheme="minorHAnsi" w:cstheme="minorHAnsi"/>
          <w:spacing w:val="1"/>
          <w:position w:val="-2"/>
          <w:sz w:val="22"/>
          <w:szCs w:val="22"/>
          <w:u w:val="single" w:color="000000"/>
        </w:rPr>
        <w:t>n</w:t>
      </w:r>
      <w:r w:rsidRPr="00174FDC">
        <w:rPr>
          <w:rFonts w:asciiTheme="minorHAnsi" w:eastAsia="Arial Narrow" w:hAnsiTheme="minorHAnsi" w:cstheme="minorHAnsi"/>
          <w:position w:val="-2"/>
          <w:sz w:val="22"/>
          <w:szCs w:val="22"/>
          <w:u w:val="single" w:color="000000"/>
        </w:rPr>
        <w:t>d</w:t>
      </w:r>
      <w:r w:rsidRPr="00174FDC">
        <w:rPr>
          <w:rFonts w:asciiTheme="minorHAnsi" w:eastAsia="Arial Narrow" w:hAnsiTheme="minorHAnsi" w:cstheme="minorHAnsi"/>
          <w:spacing w:val="-3"/>
          <w:position w:val="-2"/>
          <w:sz w:val="22"/>
          <w:szCs w:val="22"/>
          <w:u w:val="single" w:color="000000"/>
        </w:rPr>
        <w:t xml:space="preserve"> </w:t>
      </w:r>
      <w:r w:rsidRPr="00174FDC">
        <w:rPr>
          <w:rFonts w:asciiTheme="minorHAnsi" w:eastAsia="Arial Narrow" w:hAnsiTheme="minorHAnsi" w:cstheme="minorHAnsi"/>
          <w:position w:val="-2"/>
          <w:sz w:val="22"/>
          <w:szCs w:val="22"/>
          <w:u w:val="single" w:color="000000"/>
        </w:rPr>
        <w:t>No</w:t>
      </w:r>
      <w:r w:rsidRPr="00174FDC">
        <w:rPr>
          <w:rFonts w:asciiTheme="minorHAnsi" w:eastAsia="Arial Narrow" w:hAnsiTheme="minorHAnsi" w:cstheme="minorHAnsi"/>
          <w:spacing w:val="1"/>
          <w:position w:val="-2"/>
          <w:sz w:val="22"/>
          <w:szCs w:val="22"/>
          <w:u w:val="single" w:color="000000"/>
        </w:rPr>
        <w:t>t</w:t>
      </w:r>
      <w:r w:rsidRPr="00174FDC">
        <w:rPr>
          <w:rFonts w:asciiTheme="minorHAnsi" w:eastAsia="Arial Narrow" w:hAnsiTheme="minorHAnsi" w:cstheme="minorHAnsi"/>
          <w:position w:val="-2"/>
          <w:sz w:val="22"/>
          <w:szCs w:val="22"/>
          <w:u w:val="single" w:color="000000"/>
        </w:rPr>
        <w:t>a</w:t>
      </w:r>
      <w:r w:rsidRPr="00174FDC">
        <w:rPr>
          <w:rFonts w:asciiTheme="minorHAnsi" w:eastAsia="Arial Narrow" w:hAnsiTheme="minorHAnsi" w:cstheme="minorHAnsi"/>
          <w:spacing w:val="1"/>
          <w:position w:val="-2"/>
          <w:sz w:val="22"/>
          <w:szCs w:val="22"/>
          <w:u w:val="single" w:color="000000"/>
        </w:rPr>
        <w:t>b</w:t>
      </w:r>
      <w:r w:rsidRPr="00174FDC">
        <w:rPr>
          <w:rFonts w:asciiTheme="minorHAnsi" w:eastAsia="Arial Narrow" w:hAnsiTheme="minorHAnsi" w:cstheme="minorHAnsi"/>
          <w:position w:val="-2"/>
          <w:sz w:val="22"/>
          <w:szCs w:val="22"/>
          <w:u w:val="single" w:color="000000"/>
        </w:rPr>
        <w:t>le</w:t>
      </w:r>
      <w:r w:rsidRPr="00174FDC">
        <w:rPr>
          <w:rFonts w:asciiTheme="minorHAnsi" w:eastAsia="Arial Narrow" w:hAnsiTheme="minorHAnsi" w:cstheme="minorHAnsi"/>
          <w:spacing w:val="-3"/>
          <w:position w:val="-2"/>
          <w:sz w:val="22"/>
          <w:szCs w:val="22"/>
          <w:u w:val="single" w:color="000000"/>
        </w:rPr>
        <w:t xml:space="preserve"> </w:t>
      </w:r>
      <w:r w:rsidRPr="00174FDC">
        <w:rPr>
          <w:rFonts w:asciiTheme="minorHAnsi" w:eastAsia="Arial Narrow" w:hAnsiTheme="minorHAnsi" w:cstheme="minorHAnsi"/>
          <w:spacing w:val="-1"/>
          <w:position w:val="-2"/>
          <w:sz w:val="22"/>
          <w:szCs w:val="22"/>
          <w:u w:val="single" w:color="000000"/>
        </w:rPr>
        <w:t>P</w:t>
      </w:r>
      <w:r w:rsidRPr="00174FDC">
        <w:rPr>
          <w:rFonts w:asciiTheme="minorHAnsi" w:eastAsia="Arial Narrow" w:hAnsiTheme="minorHAnsi" w:cstheme="minorHAnsi"/>
          <w:position w:val="-2"/>
          <w:sz w:val="22"/>
          <w:szCs w:val="22"/>
          <w:u w:val="single" w:color="000000"/>
        </w:rPr>
        <w:t>e</w:t>
      </w:r>
      <w:r w:rsidRPr="00174FDC">
        <w:rPr>
          <w:rFonts w:asciiTheme="minorHAnsi" w:eastAsia="Arial Narrow" w:hAnsiTheme="minorHAnsi" w:cstheme="minorHAnsi"/>
          <w:spacing w:val="1"/>
          <w:position w:val="-2"/>
          <w:sz w:val="22"/>
          <w:szCs w:val="22"/>
          <w:u w:val="single" w:color="000000"/>
        </w:rPr>
        <w:t>o</w:t>
      </w:r>
      <w:r w:rsidRPr="00174FDC">
        <w:rPr>
          <w:rFonts w:asciiTheme="minorHAnsi" w:eastAsia="Arial Narrow" w:hAnsiTheme="minorHAnsi" w:cstheme="minorHAnsi"/>
          <w:position w:val="-2"/>
          <w:sz w:val="22"/>
          <w:szCs w:val="22"/>
          <w:u w:val="single" w:color="000000"/>
        </w:rPr>
        <w:t>ple</w:t>
      </w:r>
      <w:r w:rsidRPr="00174FDC">
        <w:rPr>
          <w:rFonts w:asciiTheme="minorHAnsi" w:eastAsia="Arial Narrow" w:hAnsiTheme="minorHAnsi" w:cstheme="minorHAnsi"/>
          <w:spacing w:val="-3"/>
          <w:position w:val="-2"/>
          <w:sz w:val="22"/>
          <w:szCs w:val="22"/>
          <w:u w:val="single" w:color="000000"/>
        </w:rPr>
        <w:t xml:space="preserve"> </w:t>
      </w:r>
      <w:r w:rsidRPr="00174FDC">
        <w:rPr>
          <w:rFonts w:asciiTheme="minorHAnsi" w:eastAsia="Arial Narrow" w:hAnsiTheme="minorHAnsi" w:cstheme="minorHAnsi"/>
          <w:position w:val="-2"/>
          <w:sz w:val="22"/>
          <w:szCs w:val="22"/>
          <w:u w:val="single" w:color="000000"/>
        </w:rPr>
        <w:t>Worked</w:t>
      </w:r>
      <w:r w:rsidRPr="00174FDC">
        <w:rPr>
          <w:rFonts w:asciiTheme="minorHAnsi" w:eastAsia="Arial Narrow" w:hAnsiTheme="minorHAnsi" w:cstheme="minorHAnsi"/>
          <w:spacing w:val="-6"/>
          <w:position w:val="-2"/>
          <w:sz w:val="22"/>
          <w:szCs w:val="22"/>
          <w:u w:val="single" w:color="000000"/>
        </w:rPr>
        <w:t xml:space="preserve"> </w:t>
      </w:r>
      <w:r w:rsidRPr="00174FDC">
        <w:rPr>
          <w:rFonts w:asciiTheme="minorHAnsi" w:eastAsia="Arial Narrow" w:hAnsiTheme="minorHAnsi" w:cstheme="minorHAnsi"/>
          <w:position w:val="-2"/>
          <w:sz w:val="22"/>
          <w:szCs w:val="22"/>
          <w:u w:val="single" w:color="000000"/>
        </w:rPr>
        <w:t>W</w:t>
      </w:r>
      <w:r w:rsidRPr="00174FDC">
        <w:rPr>
          <w:rFonts w:asciiTheme="minorHAnsi" w:eastAsia="Arial Narrow" w:hAnsiTheme="minorHAnsi" w:cstheme="minorHAnsi"/>
          <w:spacing w:val="-1"/>
          <w:position w:val="-2"/>
          <w:sz w:val="22"/>
          <w:szCs w:val="22"/>
          <w:u w:val="single" w:color="000000"/>
        </w:rPr>
        <w:t>i</w:t>
      </w:r>
      <w:r w:rsidRPr="00174FDC">
        <w:rPr>
          <w:rFonts w:asciiTheme="minorHAnsi" w:eastAsia="Arial Narrow" w:hAnsiTheme="minorHAnsi" w:cstheme="minorHAnsi"/>
          <w:position w:val="-2"/>
          <w:sz w:val="22"/>
          <w:szCs w:val="22"/>
          <w:u w:val="single" w:color="000000"/>
        </w:rPr>
        <w:t>th:</w:t>
      </w:r>
    </w:p>
    <w:p w14:paraId="76B1E00A" w14:textId="77777777" w:rsidR="00296103" w:rsidRPr="00174FDC" w:rsidRDefault="00174FDC">
      <w:pPr>
        <w:spacing w:line="180" w:lineRule="exact"/>
        <w:ind w:left="100"/>
        <w:rPr>
          <w:rFonts w:asciiTheme="minorHAnsi" w:eastAsia="Arial Narrow" w:hAnsiTheme="minorHAnsi" w:cstheme="minorHAnsi"/>
          <w:sz w:val="22"/>
          <w:szCs w:val="22"/>
        </w:rPr>
      </w:pP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>K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ista</w:t>
      </w:r>
      <w:r w:rsidRPr="00174FDC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A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len,</w:t>
      </w:r>
      <w:r w:rsidRPr="00174FDC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a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cus</w:t>
      </w:r>
      <w:r w:rsidRPr="00174FDC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A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len,</w:t>
      </w:r>
      <w:r w:rsidRPr="00174FDC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teve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A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lle</w:t>
      </w:r>
      <w:r w:rsidRPr="00174FDC">
        <w:rPr>
          <w:rFonts w:asciiTheme="minorHAnsi" w:eastAsia="Arial Narrow" w:hAnsiTheme="minorHAnsi" w:cstheme="minorHAnsi"/>
          <w:spacing w:val="3"/>
          <w:sz w:val="22"/>
          <w:szCs w:val="22"/>
        </w:rPr>
        <w:t>n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,</w:t>
      </w:r>
      <w:r w:rsidRPr="00174FDC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John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P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at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ick</w:t>
      </w:r>
      <w:r w:rsidRPr="00174FDC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e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d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o</w:t>
      </w:r>
      <w:r w:rsidRPr="00174FDC">
        <w:rPr>
          <w:rFonts w:asciiTheme="minorHAnsi" w:eastAsia="Arial Narrow" w:hAnsiTheme="minorHAnsi" w:cstheme="minorHAnsi"/>
          <w:spacing w:val="3"/>
          <w:sz w:val="22"/>
          <w:szCs w:val="22"/>
        </w:rPr>
        <w:t>r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i,</w:t>
      </w:r>
      <w:r w:rsidRPr="00174FDC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o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i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A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n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d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e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son,</w:t>
      </w:r>
      <w:r w:rsidRPr="00174FDC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Cu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tiss</w:t>
      </w:r>
      <w:r w:rsidRPr="00174FDC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rm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st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o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g,</w:t>
      </w:r>
      <w:r w:rsidRPr="00174FDC">
        <w:rPr>
          <w:rFonts w:asciiTheme="minorHAnsi" w:eastAsia="Arial Narrow" w:hAnsiTheme="minorHAnsi" w:cstheme="minorHAnsi"/>
          <w:spacing w:val="-8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D</w:t>
      </w:r>
      <w:r w:rsidRPr="00174FDC">
        <w:rPr>
          <w:rFonts w:asciiTheme="minorHAnsi" w:eastAsia="Arial Narrow" w:hAnsiTheme="minorHAnsi" w:cstheme="minorHAnsi"/>
          <w:spacing w:val="2"/>
          <w:sz w:val="22"/>
          <w:szCs w:val="22"/>
        </w:rPr>
        <w:t>a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niel</w:t>
      </w:r>
      <w:r w:rsidRPr="00174FDC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Bald</w:t>
      </w:r>
      <w:r w:rsidRPr="00174FDC">
        <w:rPr>
          <w:rFonts w:asciiTheme="minorHAnsi" w:eastAsia="Arial Narrow" w:hAnsiTheme="minorHAnsi" w:cstheme="minorHAnsi"/>
          <w:spacing w:val="2"/>
          <w:sz w:val="22"/>
          <w:szCs w:val="22"/>
        </w:rPr>
        <w:t>w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in,</w:t>
      </w:r>
      <w:r w:rsidRPr="00174FDC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S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on</w:t>
      </w:r>
      <w:r w:rsidRPr="00174FDC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>B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ake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,</w:t>
      </w:r>
    </w:p>
    <w:p w14:paraId="20ECDC9E" w14:textId="77777777" w:rsidR="00296103" w:rsidRPr="00174FDC" w:rsidRDefault="00174FDC">
      <w:pPr>
        <w:spacing w:before="89" w:line="336" w:lineRule="auto"/>
        <w:ind w:left="100" w:right="1009"/>
        <w:rPr>
          <w:rFonts w:asciiTheme="minorHAnsi" w:eastAsia="Arial Narrow" w:hAnsiTheme="minorHAnsi" w:cstheme="minorHAnsi"/>
          <w:sz w:val="22"/>
          <w:szCs w:val="22"/>
        </w:rPr>
      </w:pPr>
      <w:r w:rsidRPr="00174FDC">
        <w:rPr>
          <w:rFonts w:asciiTheme="minorHAnsi" w:eastAsia="Arial Narrow" w:hAnsiTheme="minorHAnsi" w:cstheme="minorHAnsi"/>
          <w:sz w:val="22"/>
          <w:szCs w:val="22"/>
        </w:rPr>
        <w:t>L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slie</w:t>
      </w:r>
      <w:r w:rsidRPr="00174FDC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>B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ibb,</w:t>
      </w:r>
      <w:r w:rsidRPr="00174FDC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Tr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aci</w:t>
      </w:r>
      <w:r w:rsidRPr="00174FDC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>B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ing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a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,</w:t>
      </w:r>
      <w:r w:rsidRPr="00174FDC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Jack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B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lack,</w:t>
      </w:r>
      <w:r w:rsidRPr="00174FDC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Ru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b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en</w:t>
      </w:r>
      <w:r w:rsidRPr="00174FDC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>B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lad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s,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Co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bin</w:t>
      </w:r>
      <w:r w:rsidRPr="00174FDC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>B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l</w:t>
      </w:r>
      <w:r w:rsidRPr="00174FDC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u,</w:t>
      </w:r>
      <w:r w:rsidRPr="00174FDC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o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n</w:t>
      </w:r>
      <w:r w:rsidRPr="00174FDC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B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>l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o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d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g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o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d,</w:t>
      </w:r>
      <w:r w:rsidRPr="00174FDC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 xml:space="preserve">DJ 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>B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o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b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o,</w:t>
      </w:r>
      <w:r w:rsidRPr="00174FDC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3"/>
          <w:sz w:val="22"/>
          <w:szCs w:val="22"/>
        </w:rPr>
        <w:t>M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at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h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w</w:t>
      </w:r>
      <w:r w:rsidRPr="00174FDC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>B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o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d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e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ick,</w:t>
      </w:r>
      <w:r w:rsidRPr="00174FDC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Ja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es</w:t>
      </w:r>
      <w:r w:rsidRPr="00174FDC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>B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olin, Clancy</w:t>
      </w:r>
      <w:r w:rsidRPr="00174FDC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>B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174FDC">
        <w:rPr>
          <w:rFonts w:asciiTheme="minorHAnsi" w:eastAsia="Arial Narrow" w:hAnsiTheme="minorHAnsi" w:cstheme="minorHAnsi"/>
          <w:spacing w:val="3"/>
          <w:sz w:val="22"/>
          <w:szCs w:val="22"/>
        </w:rPr>
        <w:t>o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wn,</w:t>
      </w:r>
      <w:r w:rsidRPr="00174FDC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Delta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B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u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ke,</w:t>
      </w:r>
      <w:r w:rsidRPr="00174FDC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Dr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w</w:t>
      </w:r>
      <w:r w:rsidRPr="00174FDC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Ca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ey,</w:t>
      </w:r>
      <w:r w:rsidRPr="00174FDC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3"/>
          <w:sz w:val="22"/>
          <w:szCs w:val="22"/>
        </w:rPr>
        <w:t>J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osh</w:t>
      </w:r>
      <w:r w:rsidRPr="00174FDC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Cha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les,</w:t>
      </w:r>
      <w:r w:rsidRPr="00174FDC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Don Che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174FDC">
        <w:rPr>
          <w:rFonts w:asciiTheme="minorHAnsi" w:eastAsia="Arial Narrow" w:hAnsiTheme="minorHAnsi" w:cstheme="minorHAnsi"/>
          <w:spacing w:val="3"/>
          <w:sz w:val="22"/>
          <w:szCs w:val="22"/>
        </w:rPr>
        <w:t>d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le,</w:t>
      </w:r>
      <w:r w:rsidRPr="00174FDC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J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ff</w:t>
      </w:r>
      <w:r w:rsidRPr="00174FDC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Co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away,</w:t>
      </w:r>
      <w:r w:rsidRPr="00174FDC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Denise</w:t>
      </w:r>
      <w:r w:rsidRPr="00174FDC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Cr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sby,</w:t>
      </w:r>
      <w:r w:rsidRPr="00174FDC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>B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il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>l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y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Cryst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l,</w:t>
      </w:r>
      <w:r w:rsidRPr="00174FDC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o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y</w:t>
      </w:r>
      <w:r w:rsidRPr="00174FDC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Cu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tis,</w:t>
      </w:r>
    </w:p>
    <w:p w14:paraId="39D84BFA" w14:textId="77777777" w:rsidR="00296103" w:rsidRPr="00174FDC" w:rsidRDefault="00174FDC">
      <w:pPr>
        <w:spacing w:line="220" w:lineRule="exact"/>
        <w:ind w:left="100"/>
        <w:rPr>
          <w:rFonts w:asciiTheme="minorHAnsi" w:eastAsia="Arial Narrow" w:hAnsiTheme="minorHAnsi" w:cstheme="minorHAnsi"/>
          <w:sz w:val="22"/>
          <w:szCs w:val="22"/>
        </w:rPr>
      </w:pP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att</w:t>
      </w:r>
      <w:r w:rsidRPr="00174FDC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Da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o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,</w:t>
      </w:r>
      <w:r w:rsidRPr="00174FDC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Cat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e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ine</w:t>
      </w:r>
      <w:r w:rsidRPr="00174FDC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Dent,</w:t>
      </w:r>
      <w:r w:rsidRPr="00174FDC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V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i</w:t>
      </w:r>
      <w:r w:rsidRPr="00174FDC">
        <w:rPr>
          <w:rFonts w:asciiTheme="minorHAnsi" w:eastAsia="Arial Narrow" w:hAnsiTheme="minorHAnsi" w:cstheme="minorHAnsi"/>
          <w:spacing w:val="2"/>
          <w:sz w:val="22"/>
          <w:szCs w:val="22"/>
        </w:rPr>
        <w:t>n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cent</w:t>
      </w:r>
      <w:r w:rsidRPr="00174FDC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D’Onof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io,</w:t>
      </w:r>
      <w:r w:rsidRPr="00174FDC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Ro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d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g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r</w:t>
      </w:r>
      <w:r w:rsidRPr="00174FDC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Dalt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y,</w:t>
      </w:r>
      <w:r w:rsidRPr="00174FDC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L</w:t>
      </w:r>
      <w:r w:rsidRPr="00174FDC">
        <w:rPr>
          <w:rFonts w:asciiTheme="minorHAnsi" w:eastAsia="Arial Narrow" w:hAnsiTheme="minorHAnsi" w:cstheme="minorHAnsi"/>
          <w:spacing w:val="3"/>
          <w:sz w:val="22"/>
          <w:szCs w:val="22"/>
        </w:rPr>
        <w:t>o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et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a</w:t>
      </w:r>
      <w:r w:rsidRPr="00174FDC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Devine, Celine</w:t>
      </w:r>
      <w:r w:rsidRPr="00174FDC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Dion,</w:t>
      </w:r>
      <w:r w:rsidRPr="00174FDC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Ca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rm</w:t>
      </w:r>
      <w:r w:rsidRPr="00174FDC">
        <w:rPr>
          <w:rFonts w:asciiTheme="minorHAnsi" w:eastAsia="Arial Narrow" w:hAnsiTheme="minorHAnsi" w:cstheme="minorHAnsi"/>
          <w:spacing w:val="3"/>
          <w:sz w:val="22"/>
          <w:szCs w:val="22"/>
        </w:rPr>
        <w:t>e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n</w:t>
      </w:r>
      <w:r w:rsidRPr="00174FDC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E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>l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ect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a,</w:t>
      </w:r>
      <w:r w:rsidRPr="00174FDC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ik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E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st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a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d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a,</w:t>
      </w:r>
      <w:r w:rsidRPr="00174FDC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F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a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b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io,</w:t>
      </w:r>
    </w:p>
    <w:p w14:paraId="39E78099" w14:textId="77777777" w:rsidR="00296103" w:rsidRPr="00174FDC" w:rsidRDefault="00174FDC">
      <w:pPr>
        <w:spacing w:before="89" w:line="335" w:lineRule="auto"/>
        <w:ind w:left="100" w:right="1358"/>
        <w:rPr>
          <w:rFonts w:asciiTheme="minorHAnsi" w:eastAsia="Arial Narrow" w:hAnsiTheme="minorHAnsi" w:cstheme="minorHAnsi"/>
          <w:sz w:val="22"/>
          <w:szCs w:val="22"/>
        </w:rPr>
      </w:pP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n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a</w:t>
      </w:r>
      <w:r w:rsidRPr="00174FDC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F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a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is,</w:t>
      </w:r>
      <w:r w:rsidRPr="00174FDC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Fr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a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cis</w:t>
      </w:r>
      <w:r w:rsidRPr="00174FDC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F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ishe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,</w:t>
      </w:r>
      <w:r w:rsidRPr="00174FDC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at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h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w</w:t>
      </w:r>
      <w:r w:rsidRPr="00174FDC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F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 xml:space="preserve">ox, 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>B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e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u</w:t>
      </w:r>
      <w:r w:rsidRPr="00174FDC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Ga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rr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et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,</w:t>
      </w:r>
      <w:r w:rsidRPr="00174FDC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Goo</w:t>
      </w:r>
      <w:r w:rsidRPr="00174FDC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Goo Dolls,</w:t>
      </w:r>
      <w:r w:rsidRPr="00174FDC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Ch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istop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er</w:t>
      </w:r>
      <w:r w:rsidRPr="00174FDC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Go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h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am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,</w:t>
      </w:r>
      <w:r w:rsidRPr="00174FDC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att Goss,</w:t>
      </w:r>
      <w:r w:rsidRPr="00174FDC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David</w:t>
      </w:r>
      <w:r w:rsidRPr="00174FDC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llen</w:t>
      </w:r>
      <w:r w:rsidRPr="00174FDC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G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ie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, Rutg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r</w:t>
      </w:r>
      <w:r w:rsidRPr="00174FDC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Hau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er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,</w:t>
      </w:r>
      <w:r w:rsidRPr="00174FDC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John</w:t>
      </w:r>
      <w:r w:rsidRPr="00174FDC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Hea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d,</w:t>
      </w:r>
      <w:r w:rsidRPr="00174FDC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G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e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g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o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y</w:t>
      </w:r>
      <w:r w:rsidRPr="00174FDC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Hines,</w:t>
      </w:r>
      <w:r w:rsidRPr="00174FDC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Clint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Howa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d,</w:t>
      </w:r>
      <w:r w:rsidRPr="00174FDC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Rance</w:t>
      </w:r>
      <w:r w:rsidRPr="00174FDC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2"/>
          <w:sz w:val="22"/>
          <w:szCs w:val="22"/>
        </w:rPr>
        <w:t>H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owa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d,</w:t>
      </w:r>
      <w:r w:rsidRPr="00174FDC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D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ayne</w:t>
      </w:r>
      <w:r w:rsidRPr="00174FDC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-2"/>
          <w:sz w:val="22"/>
          <w:szCs w:val="22"/>
        </w:rPr>
        <w:t>“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he</w:t>
      </w:r>
      <w:r w:rsidRPr="00174FDC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Roc</w:t>
      </w:r>
      <w:r w:rsidRPr="00174FDC">
        <w:rPr>
          <w:rFonts w:asciiTheme="minorHAnsi" w:eastAsia="Arial Narrow" w:hAnsiTheme="minorHAnsi" w:cstheme="minorHAnsi"/>
          <w:spacing w:val="2"/>
          <w:sz w:val="22"/>
          <w:szCs w:val="22"/>
        </w:rPr>
        <w:t>k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”</w:t>
      </w:r>
      <w:r w:rsidRPr="00174FDC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Jo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174FDC">
        <w:rPr>
          <w:rFonts w:asciiTheme="minorHAnsi" w:eastAsia="Arial Narrow" w:hAnsiTheme="minorHAnsi" w:cstheme="minorHAnsi"/>
          <w:spacing w:val="3"/>
          <w:sz w:val="22"/>
          <w:szCs w:val="22"/>
        </w:rPr>
        <w:t>n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son,</w:t>
      </w:r>
      <w:r w:rsidRPr="00174FDC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Ja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es</w:t>
      </w:r>
      <w:r w:rsidRPr="00174FDC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Earl</w:t>
      </w:r>
      <w:r w:rsidRPr="00174FDC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Jon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174FDC">
        <w:rPr>
          <w:rFonts w:asciiTheme="minorHAnsi" w:eastAsia="Arial Narrow" w:hAnsiTheme="minorHAnsi" w:cstheme="minorHAnsi"/>
          <w:spacing w:val="8"/>
          <w:sz w:val="22"/>
          <w:szCs w:val="22"/>
        </w:rPr>
        <w:t>s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 xml:space="preserve">, 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a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ala</w:t>
      </w:r>
      <w:r w:rsidRPr="00174FDC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Jones,</w:t>
      </w:r>
      <w:r w:rsidRPr="00174FDC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>B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eve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ly</w:t>
      </w:r>
      <w:r w:rsidRPr="00174FDC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Joh</w:t>
      </w:r>
      <w:r w:rsidRPr="00174FDC">
        <w:rPr>
          <w:rFonts w:asciiTheme="minorHAnsi" w:eastAsia="Arial Narrow" w:hAnsiTheme="minorHAnsi" w:cstheme="minorHAnsi"/>
          <w:spacing w:val="3"/>
          <w:sz w:val="22"/>
          <w:szCs w:val="22"/>
        </w:rPr>
        <w:t>n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son,</w:t>
      </w:r>
      <w:r w:rsidRPr="00174FDC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ally</w:t>
      </w:r>
      <w:r w:rsidRPr="00174FDC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>K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elle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rm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a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,</w:t>
      </w:r>
      <w:r w:rsidRPr="00174FDC">
        <w:rPr>
          <w:rFonts w:asciiTheme="minorHAnsi" w:eastAsia="Arial Narrow" w:hAnsiTheme="minorHAnsi" w:cstheme="minorHAnsi"/>
          <w:spacing w:val="-8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 xml:space="preserve">il 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>K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im,</w:t>
      </w:r>
      <w:r w:rsidRPr="00174FDC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D</w:t>
      </w:r>
      <w:r w:rsidRPr="00174FDC">
        <w:rPr>
          <w:rFonts w:asciiTheme="minorHAnsi" w:eastAsia="Arial Narrow" w:hAnsiTheme="minorHAnsi" w:cstheme="minorHAnsi"/>
          <w:spacing w:val="3"/>
          <w:sz w:val="22"/>
          <w:szCs w:val="22"/>
        </w:rPr>
        <w:t>o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 xml:space="preserve">n 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>K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n</w:t>
      </w:r>
      <w:r w:rsidRPr="00174FDC">
        <w:rPr>
          <w:rFonts w:asciiTheme="minorHAnsi" w:eastAsia="Arial Narrow" w:hAnsiTheme="minorHAnsi" w:cstheme="minorHAnsi"/>
          <w:spacing w:val="3"/>
          <w:sz w:val="22"/>
          <w:szCs w:val="22"/>
        </w:rPr>
        <w:t>o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tts,</w:t>
      </w:r>
      <w:r w:rsidRPr="00174FDC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L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or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e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zo</w:t>
      </w:r>
      <w:r w:rsidRPr="00174FDC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a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as,</w:t>
      </w:r>
      <w:r w:rsidRPr="00174FDC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John</w:t>
      </w:r>
      <w:r w:rsidRPr="00174FDC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a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dis,</w:t>
      </w:r>
      <w:r w:rsidRPr="00174FDC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li</w:t>
      </w:r>
      <w:r w:rsidRPr="00174FDC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La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d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y,</w:t>
      </w:r>
      <w:r w:rsidRPr="00174FDC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Ch</w:t>
      </w:r>
      <w:r w:rsidRPr="00174FDC">
        <w:rPr>
          <w:rFonts w:asciiTheme="minorHAnsi" w:eastAsia="Arial Narrow" w:hAnsiTheme="minorHAnsi" w:cstheme="minorHAnsi"/>
          <w:spacing w:val="2"/>
          <w:sz w:val="22"/>
          <w:szCs w:val="22"/>
        </w:rPr>
        <w:t>y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ler</w:t>
      </w:r>
      <w:r w:rsidRPr="00174FDC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L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igh,</w:t>
      </w:r>
    </w:p>
    <w:p w14:paraId="013D5211" w14:textId="77777777" w:rsidR="00296103" w:rsidRPr="00174FDC" w:rsidRDefault="00174FDC">
      <w:pPr>
        <w:spacing w:line="220" w:lineRule="exact"/>
        <w:ind w:left="100"/>
        <w:rPr>
          <w:rFonts w:asciiTheme="minorHAnsi" w:eastAsia="Arial Narrow" w:hAnsiTheme="minorHAnsi" w:cstheme="minorHAnsi"/>
          <w:sz w:val="22"/>
          <w:szCs w:val="22"/>
        </w:rPr>
      </w:pPr>
      <w:r w:rsidRPr="00174FDC">
        <w:rPr>
          <w:rFonts w:asciiTheme="minorHAnsi" w:eastAsia="Arial Narrow" w:hAnsiTheme="minorHAnsi" w:cstheme="minorHAnsi"/>
          <w:sz w:val="22"/>
          <w:szCs w:val="22"/>
        </w:rPr>
        <w:t>Don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van</w:t>
      </w:r>
      <w:r w:rsidRPr="00174FDC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L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itch,</w:t>
      </w:r>
      <w:r w:rsidRPr="00174FDC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e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g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gy</w:t>
      </w:r>
      <w:r w:rsidRPr="00174FDC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 xml:space="preserve">ipton, 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>K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istianna</w:t>
      </w:r>
      <w:r w:rsidRPr="00174FDC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oke</w:t>
      </w:r>
      <w:r w:rsidRPr="00174FDC">
        <w:rPr>
          <w:rFonts w:asciiTheme="minorHAnsi" w:eastAsia="Arial Narrow" w:hAnsiTheme="minorHAnsi" w:cstheme="minorHAnsi"/>
          <w:spacing w:val="2"/>
          <w:sz w:val="22"/>
          <w:szCs w:val="22"/>
        </w:rPr>
        <w:t>n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,</w:t>
      </w:r>
      <w:r w:rsidRPr="00174FDC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a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io</w:t>
      </w:r>
      <w:r w:rsidRPr="00174FDC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Lo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ez,</w:t>
      </w:r>
      <w:r w:rsidRPr="00174FDC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Ch</w:t>
      </w:r>
      <w:r w:rsidRPr="00174FDC">
        <w:rPr>
          <w:rFonts w:asciiTheme="minorHAnsi" w:eastAsia="Arial Narrow" w:hAnsiTheme="minorHAnsi" w:cstheme="minorHAnsi"/>
          <w:spacing w:val="3"/>
          <w:sz w:val="22"/>
          <w:szCs w:val="22"/>
        </w:rPr>
        <w:t>a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d</w:t>
      </w:r>
      <w:r w:rsidRPr="00174FDC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L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we,</w:t>
      </w:r>
      <w:r w:rsidRPr="00174FDC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Jen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ifer</w:t>
      </w:r>
      <w:r w:rsidRPr="00174FDC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Lyons,</w:t>
      </w:r>
      <w:r w:rsidRPr="00174FDC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Do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ot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y</w:t>
      </w:r>
      <w:r w:rsidRPr="00174FDC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Ly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a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,</w:t>
      </w:r>
      <w:r w:rsidRPr="00174FDC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>B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e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nie</w:t>
      </w:r>
      <w:r w:rsidRPr="00174FDC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ac,</w:t>
      </w:r>
      <w:r w:rsidRPr="00174FDC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y</w:t>
      </w:r>
      <w:r w:rsidRPr="00174FDC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a</w:t>
      </w:r>
      <w:r w:rsidRPr="00174FDC">
        <w:rPr>
          <w:rFonts w:asciiTheme="minorHAnsi" w:eastAsia="Arial Narrow" w:hAnsiTheme="minorHAnsi" w:cstheme="minorHAnsi"/>
          <w:spacing w:val="3"/>
          <w:sz w:val="22"/>
          <w:szCs w:val="22"/>
        </w:rPr>
        <w:t>d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ig</w:t>
      </w:r>
      <w:r w:rsidRPr="00174FDC">
        <w:rPr>
          <w:rFonts w:asciiTheme="minorHAnsi" w:eastAsia="Arial Narrow" w:hAnsiTheme="minorHAnsi" w:cstheme="minorHAnsi"/>
          <w:spacing w:val="3"/>
          <w:sz w:val="22"/>
          <w:szCs w:val="22"/>
        </w:rPr>
        <w:t>a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n,</w:t>
      </w:r>
    </w:p>
    <w:p w14:paraId="2881F98B" w14:textId="77777777" w:rsidR="00296103" w:rsidRPr="00174FDC" w:rsidRDefault="00174FDC">
      <w:pPr>
        <w:spacing w:before="92" w:line="334" w:lineRule="auto"/>
        <w:ind w:left="100" w:right="457"/>
        <w:rPr>
          <w:rFonts w:asciiTheme="minorHAnsi" w:eastAsia="Arial Narrow" w:hAnsiTheme="minorHAnsi" w:cstheme="minorHAnsi"/>
          <w:sz w:val="22"/>
          <w:szCs w:val="22"/>
        </w:rPr>
      </w:pPr>
      <w:r w:rsidRPr="00174FDC">
        <w:rPr>
          <w:rFonts w:asciiTheme="minorHAnsi" w:eastAsia="Arial Narrow" w:hAnsiTheme="minorHAnsi" w:cstheme="minorHAnsi"/>
          <w:sz w:val="22"/>
          <w:szCs w:val="22"/>
        </w:rPr>
        <w:t>Costas</w:t>
      </w:r>
      <w:r w:rsidRPr="00174FDC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a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dylo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,</w:t>
      </w:r>
      <w:r w:rsidRPr="00174FDC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>K</w:t>
      </w:r>
      <w:r w:rsidRPr="00174FDC">
        <w:rPr>
          <w:rFonts w:asciiTheme="minorHAnsi" w:eastAsia="Arial Narrow" w:hAnsiTheme="minorHAnsi" w:cstheme="minorHAnsi"/>
          <w:spacing w:val="3"/>
          <w:sz w:val="22"/>
          <w:szCs w:val="22"/>
        </w:rPr>
        <w:t>e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vin</w:t>
      </w:r>
      <w:r w:rsidRPr="00174FDC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cCa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t</w:t>
      </w:r>
      <w:r w:rsidRPr="00174FDC">
        <w:rPr>
          <w:rFonts w:asciiTheme="minorHAnsi" w:eastAsia="Arial Narrow" w:hAnsiTheme="minorHAnsi" w:cstheme="minorHAnsi"/>
          <w:spacing w:val="3"/>
          <w:sz w:val="22"/>
          <w:szCs w:val="22"/>
        </w:rPr>
        <w:t>h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y,</w:t>
      </w:r>
      <w:r w:rsidRPr="00174FDC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at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h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w</w:t>
      </w:r>
      <w:r w:rsidRPr="00174FDC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McConau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g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h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y,</w:t>
      </w:r>
      <w:r w:rsidRPr="00174FDC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alc</w:t>
      </w:r>
      <w:r w:rsidRPr="00174FDC">
        <w:rPr>
          <w:rFonts w:asciiTheme="minorHAnsi" w:eastAsia="Arial Narrow" w:hAnsiTheme="minorHAnsi" w:cstheme="minorHAnsi"/>
          <w:spacing w:val="3"/>
          <w:sz w:val="22"/>
          <w:szCs w:val="22"/>
        </w:rPr>
        <w:t>o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lm</w:t>
      </w:r>
      <w:r w:rsidRPr="00174FDC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cDowell,</w:t>
      </w:r>
      <w:r w:rsidRPr="00174FDC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lf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ed</w:t>
      </w:r>
      <w:r w:rsidRPr="00174FDC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olina,</w:t>
      </w:r>
      <w:r w:rsidRPr="00174FDC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sai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o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ales,</w:t>
      </w:r>
      <w:r w:rsidRPr="00174FDC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a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d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a</w:t>
      </w:r>
      <w:r w:rsidRPr="00174FDC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Oh,</w:t>
      </w:r>
      <w:r w:rsidRPr="00174FDC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ot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er</w:t>
      </w:r>
      <w:r w:rsidRPr="00174FDC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L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174FDC">
        <w:rPr>
          <w:rFonts w:asciiTheme="minorHAnsi" w:eastAsia="Arial Narrow" w:hAnsiTheme="minorHAnsi" w:cstheme="minorHAnsi"/>
          <w:spacing w:val="2"/>
          <w:sz w:val="22"/>
          <w:szCs w:val="22"/>
        </w:rPr>
        <w:t>v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e, G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a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am</w:t>
      </w:r>
      <w:r w:rsidRPr="00174FDC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Nash,</w:t>
      </w:r>
      <w:r w:rsidRPr="00174FDC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Wayne</w:t>
      </w:r>
      <w:r w:rsidRPr="00174FDC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N</w:t>
      </w:r>
      <w:r w:rsidRPr="00174FDC">
        <w:rPr>
          <w:rFonts w:asciiTheme="minorHAnsi" w:eastAsia="Arial Narrow" w:hAnsiTheme="minorHAnsi" w:cstheme="minorHAnsi"/>
          <w:spacing w:val="2"/>
          <w:sz w:val="22"/>
          <w:szCs w:val="22"/>
        </w:rPr>
        <w:t>e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wton,</w:t>
      </w:r>
      <w:r w:rsidRPr="00174FDC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2"/>
          <w:sz w:val="22"/>
          <w:szCs w:val="22"/>
        </w:rPr>
        <w:t>D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a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ny</w:t>
      </w:r>
      <w:r w:rsidRPr="00174FDC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Nucci,</w:t>
      </w:r>
      <w:r w:rsidRPr="00174FDC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d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ian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P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a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l,</w:t>
      </w:r>
      <w:r w:rsidRPr="00174FDC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Ch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is</w:t>
      </w:r>
      <w:r w:rsidRPr="00174FDC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e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n,</w:t>
      </w:r>
      <w:r w:rsidRPr="00174FDC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Chili</w:t>
      </w:r>
      <w:r w:rsidRPr="00174FDC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e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174FDC">
        <w:rPr>
          <w:rFonts w:asciiTheme="minorHAnsi" w:eastAsia="Arial Narrow" w:hAnsiTheme="minorHAnsi" w:cstheme="minorHAnsi"/>
          <w:spacing w:val="3"/>
          <w:sz w:val="22"/>
          <w:szCs w:val="22"/>
        </w:rPr>
        <w:t>p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e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s,</w:t>
      </w:r>
      <w:r w:rsidRPr="00174FDC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Ca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ly</w:t>
      </w:r>
      <w:r w:rsidRPr="00174FDC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o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e,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a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lina</w:t>
      </w:r>
      <w:r w:rsidRPr="00174FDC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Porizkova,</w:t>
      </w:r>
      <w:r w:rsidRPr="00174FDC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a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da</w:t>
      </w:r>
      <w:r w:rsidRPr="00174FDC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lu</w:t>
      </w:r>
      <w:r w:rsidRPr="00174FDC">
        <w:rPr>
          <w:rFonts w:asciiTheme="minorHAnsi" w:eastAsia="Arial Narrow" w:hAnsiTheme="minorHAnsi" w:cstheme="minorHAnsi"/>
          <w:spacing w:val="3"/>
          <w:sz w:val="22"/>
          <w:szCs w:val="22"/>
        </w:rPr>
        <w:t>m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e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, Ja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ie</w:t>
      </w:r>
      <w:r w:rsidRPr="00174FDC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essley,</w:t>
      </w:r>
      <w:r w:rsidRPr="00174FDC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Ca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l</w:t>
      </w:r>
      <w:r w:rsidRPr="00174FDC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Reine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,</w:t>
      </w:r>
      <w:r w:rsidRPr="00174FDC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i</w:t>
      </w:r>
      <w:r w:rsidRPr="00174FDC">
        <w:rPr>
          <w:rFonts w:asciiTheme="minorHAnsi" w:eastAsia="Arial Narrow" w:hAnsiTheme="minorHAnsi" w:cstheme="minorHAnsi"/>
          <w:spacing w:val="2"/>
          <w:sz w:val="22"/>
          <w:szCs w:val="22"/>
        </w:rPr>
        <w:t>c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h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lle</w:t>
      </w:r>
      <w:r w:rsidRPr="00174FDC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Rod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igu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z,</w:t>
      </w:r>
      <w:r w:rsidRPr="00174FDC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n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dr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ea</w:t>
      </w:r>
      <w:r w:rsidRPr="00174FDC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Rot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,</w:t>
      </w:r>
      <w:r w:rsidRPr="00174FDC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R</w:t>
      </w:r>
      <w:r w:rsidRPr="00174FDC">
        <w:rPr>
          <w:rFonts w:asciiTheme="minorHAnsi" w:eastAsia="Arial Narrow" w:hAnsiTheme="minorHAnsi" w:cstheme="minorHAnsi"/>
          <w:spacing w:val="2"/>
          <w:sz w:val="22"/>
          <w:szCs w:val="22"/>
        </w:rPr>
        <w:t>i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ck</w:t>
      </w:r>
      <w:r w:rsidRPr="00174FDC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Rossav</w:t>
      </w:r>
      <w:r w:rsidRPr="00174FDC">
        <w:rPr>
          <w:rFonts w:asciiTheme="minorHAnsi" w:eastAsia="Arial Narrow" w:hAnsiTheme="minorHAnsi" w:cstheme="minorHAnsi"/>
          <w:spacing w:val="2"/>
          <w:sz w:val="22"/>
          <w:szCs w:val="22"/>
        </w:rPr>
        <w:t>i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ch,</w:t>
      </w:r>
      <w:r w:rsidRPr="00174FDC">
        <w:rPr>
          <w:rFonts w:asciiTheme="minorHAnsi" w:eastAsia="Arial Narrow" w:hAnsiTheme="minorHAnsi" w:cstheme="minorHAnsi"/>
          <w:spacing w:val="-8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>B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a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rr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y</w:t>
      </w:r>
      <w:r w:rsidRPr="00174FDC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a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d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er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s,</w:t>
      </w:r>
      <w:r w:rsidRPr="00174FDC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J</w:t>
      </w:r>
      <w:r w:rsidRPr="00174FDC">
        <w:rPr>
          <w:rFonts w:asciiTheme="minorHAnsi" w:eastAsia="Arial Narrow" w:hAnsiTheme="minorHAnsi" w:cstheme="minorHAnsi"/>
          <w:spacing w:val="3"/>
          <w:sz w:val="22"/>
          <w:szCs w:val="22"/>
        </w:rPr>
        <w:t>o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hn</w:t>
      </w:r>
      <w:r w:rsidRPr="00174FDC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avag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,</w:t>
      </w:r>
      <w:r w:rsidRPr="00174FDC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C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aig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S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cheff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er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,</w:t>
      </w:r>
      <w:r w:rsidRPr="00174FDC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I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 xml:space="preserve">ina 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h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 xml:space="preserve">yk, 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a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c</w:t>
      </w:r>
      <w:r w:rsidRPr="00174FDC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ing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er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,</w:t>
      </w:r>
      <w:r w:rsidRPr="00174FDC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>K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el</w:t>
      </w:r>
      <w:r w:rsidRPr="00174FDC">
        <w:rPr>
          <w:rFonts w:asciiTheme="minorHAnsi" w:eastAsia="Arial Narrow" w:hAnsiTheme="minorHAnsi" w:cstheme="minorHAnsi"/>
          <w:spacing w:val="2"/>
          <w:sz w:val="22"/>
          <w:szCs w:val="22"/>
        </w:rPr>
        <w:t>l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ita</w:t>
      </w:r>
      <w:r w:rsidRPr="00174FDC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ith,</w:t>
      </w:r>
      <w:r w:rsidRPr="00174FDC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al</w:t>
      </w:r>
      <w:r w:rsidRPr="00174FDC">
        <w:rPr>
          <w:rFonts w:asciiTheme="minorHAnsi" w:eastAsia="Arial Narrow" w:hAnsiTheme="minorHAnsi" w:cstheme="minorHAnsi"/>
          <w:spacing w:val="2"/>
          <w:sz w:val="22"/>
          <w:szCs w:val="22"/>
        </w:rPr>
        <w:t>i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sa</w:t>
      </w:r>
      <w:r w:rsidRPr="00174FDC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ot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,</w:t>
      </w:r>
      <w:r w:rsidRPr="00174FDC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o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i</w:t>
      </w:r>
      <w:r w:rsidRPr="00174FDC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p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ll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n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g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,</w:t>
      </w:r>
      <w:r w:rsidRPr="00174FDC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at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h</w:t>
      </w:r>
      <w:r w:rsidRPr="00174FDC">
        <w:rPr>
          <w:rFonts w:asciiTheme="minorHAnsi" w:eastAsia="Arial Narrow" w:hAnsiTheme="minorHAnsi" w:cstheme="minorHAnsi"/>
          <w:spacing w:val="3"/>
          <w:sz w:val="22"/>
          <w:szCs w:val="22"/>
        </w:rPr>
        <w:t>e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w</w:t>
      </w:r>
      <w:r w:rsidRPr="00174FDC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t.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at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ick,</w:t>
      </w:r>
      <w:r w:rsidRPr="00174FDC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R</w:t>
      </w:r>
      <w:r w:rsidRPr="00174FDC">
        <w:rPr>
          <w:rFonts w:asciiTheme="minorHAnsi" w:eastAsia="Arial Narrow" w:hAnsiTheme="minorHAnsi" w:cstheme="minorHAnsi"/>
          <w:spacing w:val="2"/>
          <w:sz w:val="22"/>
          <w:szCs w:val="22"/>
        </w:rPr>
        <w:t>a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w</w:t>
      </w:r>
      <w:r w:rsidRPr="00174FDC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u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,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S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u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g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ar</w:t>
      </w:r>
      <w:r w:rsidRPr="00174FDC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Ray</w:t>
      </w:r>
      <w:r w:rsidRPr="00174FDC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Le</w:t>
      </w:r>
      <w:r w:rsidRPr="00174FDC">
        <w:rPr>
          <w:rFonts w:asciiTheme="minorHAnsi" w:eastAsia="Arial Narrow" w:hAnsiTheme="minorHAnsi" w:cstheme="minorHAnsi"/>
          <w:spacing w:val="3"/>
          <w:sz w:val="22"/>
          <w:szCs w:val="22"/>
        </w:rPr>
        <w:t>o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n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ar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d,</w:t>
      </w:r>
      <w:r w:rsidRPr="00174FDC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ilda</w:t>
      </w:r>
      <w:r w:rsidRPr="00174FDC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S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inton,</w:t>
      </w:r>
      <w:r w:rsidRPr="00174FDC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>K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evin</w:t>
      </w:r>
      <w:r w:rsidRPr="00174FDC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igh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 xml:space="preserve">, 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>B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e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d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n</w:t>
      </w:r>
      <w:r w:rsidRPr="00174FDC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U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ie</w:t>
      </w:r>
      <w:r w:rsidRPr="00174FDC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and</w:t>
      </w:r>
      <w:r w:rsidRPr="00174FDC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a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174FDC">
        <w:rPr>
          <w:rFonts w:asciiTheme="minorHAnsi" w:eastAsia="Arial Narrow" w:hAnsiTheme="minorHAnsi" w:cstheme="minorHAnsi"/>
          <w:spacing w:val="2"/>
          <w:sz w:val="22"/>
          <w:szCs w:val="22"/>
        </w:rPr>
        <w:t>i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c</w:t>
      </w:r>
      <w:r w:rsidRPr="00174FDC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at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t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e</w:t>
      </w:r>
      <w:r w:rsidRPr="00174FDC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D</w:t>
      </w:r>
      <w:r w:rsidRPr="00174FDC">
        <w:rPr>
          <w:rFonts w:asciiTheme="minorHAnsi" w:eastAsia="Arial Narrow" w:hAnsiTheme="minorHAnsi" w:cstheme="minorHAnsi"/>
          <w:spacing w:val="2"/>
          <w:sz w:val="22"/>
          <w:szCs w:val="22"/>
        </w:rPr>
        <w:t>i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sco</w:t>
      </w:r>
      <w:r w:rsidRPr="00174FDC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b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a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d</w:t>
      </w:r>
      <w:r w:rsidRPr="00174FDC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a</w:t>
      </w:r>
      <w:r w:rsidRPr="00174FDC">
        <w:rPr>
          <w:rFonts w:asciiTheme="minorHAnsi" w:eastAsia="Arial Narrow" w:hAnsiTheme="minorHAnsi" w:cstheme="minorHAnsi"/>
          <w:spacing w:val="4"/>
          <w:sz w:val="22"/>
          <w:szCs w:val="22"/>
        </w:rPr>
        <w:t>t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es,</w:t>
      </w:r>
      <w:r w:rsidRPr="00174FDC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a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l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W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nfield</w:t>
      </w:r>
      <w:r w:rsidRPr="00174FDC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a</w:t>
      </w:r>
      <w:r w:rsidRPr="00174FDC">
        <w:rPr>
          <w:rFonts w:asciiTheme="minorHAnsi" w:eastAsia="Arial Narrow" w:hAnsiTheme="minorHAnsi" w:cstheme="minorHAnsi"/>
          <w:spacing w:val="3"/>
          <w:sz w:val="22"/>
          <w:szCs w:val="22"/>
        </w:rPr>
        <w:t>n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d</w:t>
      </w:r>
      <w:r w:rsidRPr="00174FDC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Stua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t</w:t>
      </w:r>
      <w:r w:rsidRPr="00174FDC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Wi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>l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son</w:t>
      </w:r>
    </w:p>
    <w:p w14:paraId="1D4F1926" w14:textId="77777777" w:rsidR="00296103" w:rsidRPr="00174FDC" w:rsidRDefault="00296103">
      <w:pPr>
        <w:spacing w:before="5" w:line="280" w:lineRule="exact"/>
        <w:rPr>
          <w:rFonts w:asciiTheme="minorHAnsi" w:hAnsiTheme="minorHAnsi" w:cstheme="minorHAnsi"/>
          <w:sz w:val="22"/>
          <w:szCs w:val="22"/>
        </w:rPr>
      </w:pPr>
    </w:p>
    <w:p w14:paraId="7E848900" w14:textId="77777777" w:rsidR="00296103" w:rsidRPr="00174FDC" w:rsidRDefault="00174FDC">
      <w:pPr>
        <w:ind w:left="100"/>
        <w:rPr>
          <w:rFonts w:asciiTheme="minorHAnsi" w:eastAsia="Arial Narrow" w:hAnsiTheme="minorHAnsi" w:cstheme="minorHAnsi"/>
          <w:sz w:val="22"/>
          <w:szCs w:val="22"/>
        </w:rPr>
      </w:pPr>
      <w:r w:rsidRPr="00174FDC">
        <w:rPr>
          <w:rFonts w:asciiTheme="minorHAnsi" w:eastAsia="Arial Narrow" w:hAnsiTheme="minorHAnsi" w:cstheme="minorHAnsi"/>
          <w:spacing w:val="-1"/>
          <w:sz w:val="22"/>
          <w:szCs w:val="22"/>
          <w:u w:val="single" w:color="000000"/>
        </w:rPr>
        <w:t>E</w:t>
      </w:r>
      <w:r w:rsidRPr="00174FDC">
        <w:rPr>
          <w:rFonts w:asciiTheme="minorHAnsi" w:eastAsia="Arial Narrow" w:hAnsiTheme="minorHAnsi" w:cstheme="minorHAnsi"/>
          <w:sz w:val="22"/>
          <w:szCs w:val="22"/>
          <w:u w:val="single" w:color="000000"/>
        </w:rPr>
        <w:t>d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  <w:u w:val="single" w:color="000000"/>
        </w:rPr>
        <w:t>u</w:t>
      </w:r>
      <w:r w:rsidRPr="00174FDC">
        <w:rPr>
          <w:rFonts w:asciiTheme="minorHAnsi" w:eastAsia="Arial Narrow" w:hAnsiTheme="minorHAnsi" w:cstheme="minorHAnsi"/>
          <w:sz w:val="22"/>
          <w:szCs w:val="22"/>
          <w:u w:val="single" w:color="000000"/>
        </w:rPr>
        <w:t>catio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  <w:u w:val="single" w:color="000000"/>
        </w:rPr>
        <w:t>n</w:t>
      </w:r>
      <w:r w:rsidRPr="00174FDC">
        <w:rPr>
          <w:rFonts w:asciiTheme="minorHAnsi" w:eastAsia="Arial Narrow" w:hAnsiTheme="minorHAnsi" w:cstheme="minorHAnsi"/>
          <w:sz w:val="22"/>
          <w:szCs w:val="22"/>
          <w:u w:val="single" w:color="000000"/>
        </w:rPr>
        <w:t>:</w:t>
      </w:r>
    </w:p>
    <w:p w14:paraId="3D88C46B" w14:textId="77777777" w:rsidR="00296103" w:rsidRPr="00174FDC" w:rsidRDefault="00174FDC">
      <w:pPr>
        <w:spacing w:before="1"/>
        <w:ind w:left="100"/>
        <w:rPr>
          <w:rFonts w:asciiTheme="minorHAnsi" w:eastAsia="Arial Narrow" w:hAnsiTheme="minorHAnsi" w:cstheme="minorHAnsi"/>
          <w:sz w:val="22"/>
          <w:szCs w:val="22"/>
        </w:rPr>
      </w:pP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he</w:t>
      </w:r>
      <w:r w:rsidRPr="00174FDC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tu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d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io</w:t>
      </w:r>
      <w:r w:rsidRPr="00174FDC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ak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e-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up</w:t>
      </w:r>
      <w:r w:rsidRPr="00174FDC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cade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y.</w:t>
      </w:r>
      <w:r w:rsidRPr="00174FDC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174FDC">
        <w:rPr>
          <w:rFonts w:asciiTheme="minorHAnsi" w:eastAsia="Arial Narrow" w:hAnsiTheme="minorHAnsi" w:cstheme="minorHAnsi"/>
          <w:spacing w:val="2"/>
          <w:sz w:val="22"/>
          <w:szCs w:val="22"/>
        </w:rPr>
        <w:t>t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u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d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ied</w:t>
      </w:r>
      <w:r w:rsidRPr="00174FDC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all</w:t>
      </w:r>
      <w:r w:rsidRPr="00174FDC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aspects</w:t>
      </w:r>
      <w:r w:rsidRPr="00174FDC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f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ak</w:t>
      </w:r>
      <w:r w:rsidRPr="00174FDC">
        <w:rPr>
          <w:rFonts w:asciiTheme="minorHAnsi" w:eastAsia="Arial Narrow" w:hAnsiTheme="minorHAnsi" w:cstheme="minorHAnsi"/>
          <w:spacing w:val="3"/>
          <w:sz w:val="22"/>
          <w:szCs w:val="22"/>
        </w:rPr>
        <w:t>e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-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up</w:t>
      </w:r>
      <w:r w:rsidRPr="00174FDC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f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r</w:t>
      </w:r>
      <w:r w:rsidRPr="00174FDC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f</w:t>
      </w:r>
      <w:r w:rsidRPr="00174FDC">
        <w:rPr>
          <w:rFonts w:asciiTheme="minorHAnsi" w:eastAsia="Arial Narrow" w:hAnsiTheme="minorHAnsi" w:cstheme="minorHAnsi"/>
          <w:spacing w:val="2"/>
          <w:sz w:val="22"/>
          <w:szCs w:val="22"/>
        </w:rPr>
        <w:t>i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lm,</w:t>
      </w:r>
      <w:r w:rsidRPr="00174FDC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.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>V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.,</w:t>
      </w:r>
      <w:r w:rsidRPr="00174FDC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pr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int</w:t>
      </w:r>
      <w:r w:rsidRPr="00174FDC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nd</w:t>
      </w:r>
      <w:r w:rsidRPr="00174FDC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sp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cial</w:t>
      </w:r>
      <w:r w:rsidRPr="00174FDC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effec</w:t>
      </w:r>
      <w:r w:rsidRPr="00174FDC">
        <w:rPr>
          <w:rFonts w:asciiTheme="minorHAnsi" w:eastAsia="Arial Narrow" w:hAnsiTheme="minorHAnsi" w:cstheme="minorHAnsi"/>
          <w:spacing w:val="3"/>
          <w:sz w:val="22"/>
          <w:szCs w:val="22"/>
        </w:rPr>
        <w:t>t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s.</w:t>
      </w:r>
      <w:r w:rsidRPr="00174FDC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Holly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>w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o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d,</w:t>
      </w:r>
      <w:r w:rsidRPr="00174FDC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Ca</w:t>
      </w:r>
      <w:r w:rsidRPr="00174FDC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1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9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90</w:t>
      </w:r>
    </w:p>
    <w:p w14:paraId="42E3FF08" w14:textId="77777777" w:rsidR="00296103" w:rsidRPr="00174FDC" w:rsidRDefault="00296103">
      <w:pPr>
        <w:spacing w:before="9" w:line="220" w:lineRule="exact"/>
        <w:rPr>
          <w:rFonts w:asciiTheme="minorHAnsi" w:hAnsiTheme="minorHAnsi" w:cstheme="minorHAnsi"/>
          <w:sz w:val="22"/>
          <w:szCs w:val="22"/>
        </w:rPr>
      </w:pPr>
    </w:p>
    <w:p w14:paraId="3FBBBEA8" w14:textId="77777777" w:rsidR="00296103" w:rsidRPr="00174FDC" w:rsidRDefault="00174FDC">
      <w:pPr>
        <w:ind w:left="146"/>
        <w:rPr>
          <w:rFonts w:asciiTheme="minorHAnsi" w:eastAsia="Arial Narrow" w:hAnsiTheme="minorHAnsi" w:cstheme="minorHAnsi"/>
          <w:sz w:val="22"/>
          <w:szCs w:val="22"/>
        </w:rPr>
      </w:pP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a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inello</w:t>
      </w:r>
      <w:r w:rsidRPr="00174FDC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>B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e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uty</w:t>
      </w:r>
      <w:r w:rsidRPr="00174FDC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cade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y</w:t>
      </w:r>
      <w:r w:rsidRPr="00174FDC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L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s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A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n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g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eles,</w:t>
      </w:r>
      <w:r w:rsidRPr="00174FDC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Ca</w:t>
      </w:r>
      <w:r w:rsidRPr="00174FDC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1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9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81</w:t>
      </w:r>
    </w:p>
    <w:p w14:paraId="208E0A53" w14:textId="77777777" w:rsidR="00296103" w:rsidRPr="00174FDC" w:rsidRDefault="00296103">
      <w:pPr>
        <w:spacing w:before="9" w:line="220" w:lineRule="exact"/>
        <w:rPr>
          <w:rFonts w:asciiTheme="minorHAnsi" w:hAnsiTheme="minorHAnsi" w:cstheme="minorHAnsi"/>
          <w:sz w:val="22"/>
          <w:szCs w:val="22"/>
        </w:rPr>
      </w:pPr>
    </w:p>
    <w:p w14:paraId="042EDD16" w14:textId="77777777" w:rsidR="00296103" w:rsidRPr="00174FDC" w:rsidRDefault="00174FDC">
      <w:pPr>
        <w:ind w:left="100"/>
        <w:rPr>
          <w:rFonts w:asciiTheme="minorHAnsi" w:eastAsia="Arial Narrow" w:hAnsiTheme="minorHAnsi" w:cstheme="minorHAnsi"/>
          <w:sz w:val="22"/>
          <w:szCs w:val="22"/>
        </w:rPr>
      </w:pP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e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ching</w:t>
      </w:r>
      <w:r w:rsidRPr="00174FDC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Cre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d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e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tial</w:t>
      </w:r>
      <w:r w:rsidRPr="00174FDC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ivate</w:t>
      </w:r>
      <w:r w:rsidRPr="00174FDC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os</w:t>
      </w:r>
      <w:r w:rsidRPr="00174FDC">
        <w:rPr>
          <w:rFonts w:asciiTheme="minorHAnsi" w:eastAsia="Arial Narrow" w:hAnsiTheme="minorHAnsi" w:cstheme="minorHAnsi"/>
          <w:spacing w:val="3"/>
          <w:sz w:val="22"/>
          <w:szCs w:val="22"/>
        </w:rPr>
        <w:t>t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sec</w:t>
      </w:r>
      <w:r w:rsidRPr="00174FDC">
        <w:rPr>
          <w:rFonts w:asciiTheme="minorHAnsi" w:eastAsia="Arial Narrow" w:hAnsiTheme="minorHAnsi" w:cstheme="minorHAnsi"/>
          <w:spacing w:val="3"/>
          <w:sz w:val="22"/>
          <w:szCs w:val="22"/>
        </w:rPr>
        <w:t>o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n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d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a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y</w:t>
      </w:r>
      <w:r w:rsidRPr="00174FDC">
        <w:rPr>
          <w:rFonts w:asciiTheme="minorHAnsi" w:eastAsia="Arial Narrow" w:hAnsiTheme="minorHAnsi" w:cstheme="minorHAnsi"/>
          <w:spacing w:val="-11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d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cation</w:t>
      </w:r>
      <w:r w:rsidRPr="00174FDC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f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r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tu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d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io</w:t>
      </w:r>
      <w:r w:rsidRPr="00174FDC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ak</w:t>
      </w:r>
      <w:r w:rsidRPr="00174FDC">
        <w:rPr>
          <w:rFonts w:asciiTheme="minorHAnsi" w:eastAsia="Arial Narrow" w:hAnsiTheme="minorHAnsi" w:cstheme="minorHAnsi"/>
          <w:spacing w:val="3"/>
          <w:sz w:val="22"/>
          <w:szCs w:val="22"/>
        </w:rPr>
        <w:t>e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-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up</w:t>
      </w:r>
      <w:r w:rsidRPr="00174FDC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cade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y</w:t>
      </w:r>
      <w:r w:rsidRPr="00174FDC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 xml:space="preserve">- 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u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set</w:t>
      </w:r>
      <w:r w:rsidRPr="00174FDC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Go</w:t>
      </w:r>
      <w:r w:rsidRPr="00174FDC">
        <w:rPr>
          <w:rFonts w:asciiTheme="minorHAnsi" w:eastAsia="Arial Narrow" w:hAnsiTheme="minorHAnsi" w:cstheme="minorHAnsi"/>
          <w:spacing w:val="2"/>
          <w:sz w:val="22"/>
          <w:szCs w:val="22"/>
        </w:rPr>
        <w:t>w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er</w:t>
      </w:r>
      <w:r w:rsidRPr="00174FDC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tu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d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ios,</w:t>
      </w:r>
      <w:r w:rsidRPr="00174FDC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Hol</w:t>
      </w:r>
      <w:r w:rsidRPr="00174FDC">
        <w:rPr>
          <w:rFonts w:asciiTheme="minorHAnsi" w:eastAsia="Arial Narrow" w:hAnsiTheme="minorHAnsi" w:cstheme="minorHAnsi"/>
          <w:spacing w:val="2"/>
          <w:sz w:val="22"/>
          <w:szCs w:val="22"/>
        </w:rPr>
        <w:t>l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ywood,</w:t>
      </w:r>
      <w:r w:rsidRPr="00174FDC">
        <w:rPr>
          <w:rFonts w:asciiTheme="minorHAnsi" w:eastAsia="Arial Narrow" w:hAnsiTheme="minorHAnsi" w:cstheme="minorHAnsi"/>
          <w:spacing w:val="-8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Ca</w:t>
      </w:r>
    </w:p>
    <w:p w14:paraId="14E43AAF" w14:textId="77777777" w:rsidR="00296103" w:rsidRPr="00174FDC" w:rsidRDefault="00174FDC">
      <w:pPr>
        <w:spacing w:before="1"/>
        <w:ind w:left="100"/>
        <w:rPr>
          <w:rFonts w:asciiTheme="minorHAnsi" w:eastAsia="Arial Narrow" w:hAnsiTheme="minorHAnsi" w:cstheme="minorHAnsi"/>
          <w:sz w:val="22"/>
          <w:szCs w:val="22"/>
        </w:rPr>
      </w:pPr>
      <w:r w:rsidRPr="00174FDC">
        <w:rPr>
          <w:rFonts w:asciiTheme="minorHAnsi" w:eastAsia="Arial Narrow" w:hAnsiTheme="minorHAnsi" w:cstheme="minorHAnsi"/>
          <w:sz w:val="22"/>
          <w:szCs w:val="22"/>
        </w:rPr>
        <w:lastRenderedPageBreak/>
        <w:t>Cou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se</w:t>
      </w:r>
      <w:r w:rsidRPr="00174FDC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c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ve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ed</w:t>
      </w:r>
      <w:r w:rsidRPr="00174FDC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all</w:t>
      </w:r>
      <w:r w:rsidRPr="00174FDC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as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ects</w:t>
      </w:r>
      <w:r w:rsidRPr="00174FDC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f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>B</w:t>
      </w:r>
      <w:r w:rsidRPr="00174FDC">
        <w:rPr>
          <w:rFonts w:asciiTheme="minorHAnsi" w:eastAsia="Arial Narrow" w:hAnsiTheme="minorHAnsi" w:cstheme="minorHAnsi"/>
          <w:spacing w:val="3"/>
          <w:sz w:val="22"/>
          <w:szCs w:val="22"/>
        </w:rPr>
        <w:t>e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a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ty</w:t>
      </w:r>
      <w:r w:rsidRPr="00174FDC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ak</w:t>
      </w:r>
      <w:r w:rsidRPr="00174FDC">
        <w:rPr>
          <w:rFonts w:asciiTheme="minorHAnsi" w:eastAsia="Arial Narrow" w:hAnsiTheme="minorHAnsi" w:cstheme="minorHAnsi"/>
          <w:spacing w:val="3"/>
          <w:sz w:val="22"/>
          <w:szCs w:val="22"/>
        </w:rPr>
        <w:t>e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-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u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,</w:t>
      </w:r>
      <w:r w:rsidRPr="00174FDC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F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u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d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am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e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tals</w:t>
      </w:r>
      <w:r w:rsidRPr="00174FDC">
        <w:rPr>
          <w:rFonts w:asciiTheme="minorHAnsi" w:eastAsia="Arial Narrow" w:hAnsiTheme="minorHAnsi" w:cstheme="minorHAnsi"/>
          <w:spacing w:val="-10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nd</w:t>
      </w:r>
      <w:r w:rsidRPr="00174FDC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Ret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o</w:t>
      </w:r>
      <w:r w:rsidRPr="00174FDC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Classic</w:t>
      </w:r>
      <w:r w:rsidRPr="00174FDC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ak</w:t>
      </w:r>
      <w:r w:rsidRPr="00174FDC">
        <w:rPr>
          <w:rFonts w:asciiTheme="minorHAnsi" w:eastAsia="Arial Narrow" w:hAnsiTheme="minorHAnsi" w:cstheme="minorHAnsi"/>
          <w:spacing w:val="3"/>
          <w:sz w:val="22"/>
          <w:szCs w:val="22"/>
        </w:rPr>
        <w:t>e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-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up</w:t>
      </w:r>
      <w:r w:rsidRPr="00174FDC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f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r</w:t>
      </w:r>
      <w:r w:rsidRPr="00174FDC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F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ilm,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.V</w:t>
      </w:r>
      <w:r w:rsidRPr="00174FDC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a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d</w:t>
      </w:r>
      <w:r w:rsidRPr="00174FDC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Print</w:t>
      </w:r>
      <w:r w:rsidRPr="00174FDC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I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d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st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ies.</w:t>
      </w:r>
    </w:p>
    <w:p w14:paraId="12AC0D11" w14:textId="77777777" w:rsidR="00296103" w:rsidRPr="00174FDC" w:rsidRDefault="00174FDC">
      <w:pPr>
        <w:spacing w:line="220" w:lineRule="exact"/>
        <w:ind w:left="100"/>
        <w:rPr>
          <w:rFonts w:asciiTheme="minorHAnsi" w:eastAsia="Arial Narrow" w:hAnsiTheme="minorHAnsi" w:cstheme="minorHAnsi"/>
          <w:sz w:val="22"/>
          <w:szCs w:val="22"/>
        </w:rPr>
      </w:pPr>
      <w:r w:rsidRPr="00174FDC">
        <w:rPr>
          <w:rFonts w:asciiTheme="minorHAnsi" w:eastAsia="Arial Narrow" w:hAnsiTheme="minorHAnsi" w:cstheme="minorHAnsi"/>
          <w:sz w:val="22"/>
          <w:szCs w:val="22"/>
        </w:rPr>
        <w:t>1996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-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2003</w:t>
      </w:r>
    </w:p>
    <w:p w14:paraId="6D7DEF35" w14:textId="77777777" w:rsidR="00296103" w:rsidRPr="00174FDC" w:rsidRDefault="00296103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134EC0A3" w14:textId="77777777" w:rsidR="00296103" w:rsidRPr="00174FDC" w:rsidRDefault="00174FDC">
      <w:pPr>
        <w:ind w:left="100"/>
        <w:rPr>
          <w:rFonts w:asciiTheme="minorHAnsi" w:eastAsia="Arial Narrow" w:hAnsiTheme="minorHAnsi" w:cstheme="minorHAnsi"/>
          <w:sz w:val="22"/>
          <w:szCs w:val="22"/>
        </w:rPr>
      </w:pP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akeup</w:t>
      </w:r>
      <w:r w:rsidRPr="00174FDC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d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cat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r</w:t>
      </w:r>
      <w:r w:rsidRPr="00174FDC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/ Own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r</w:t>
      </w:r>
      <w:r w:rsidRPr="00174FDC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tu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d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io</w:t>
      </w:r>
      <w:r w:rsidRPr="00174FDC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W</w:t>
      </w:r>
      <w:r w:rsidRPr="00174FDC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–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e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ch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ng</w:t>
      </w:r>
      <w:r w:rsidRPr="00174FDC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all</w:t>
      </w:r>
      <w:r w:rsidRPr="00174FDC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as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ec</w:t>
      </w:r>
      <w:r w:rsidRPr="00174FDC">
        <w:rPr>
          <w:rFonts w:asciiTheme="minorHAnsi" w:eastAsia="Arial Narrow" w:hAnsiTheme="minorHAnsi" w:cstheme="minorHAnsi"/>
          <w:spacing w:val="3"/>
          <w:sz w:val="22"/>
          <w:szCs w:val="22"/>
        </w:rPr>
        <w:t>t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s</w:t>
      </w:r>
      <w:r w:rsidRPr="00174FDC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of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b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174FDC">
        <w:rPr>
          <w:rFonts w:asciiTheme="minorHAnsi" w:eastAsia="Arial Narrow" w:hAnsiTheme="minorHAnsi" w:cstheme="minorHAnsi"/>
          <w:spacing w:val="3"/>
          <w:sz w:val="22"/>
          <w:szCs w:val="22"/>
        </w:rPr>
        <w:t>a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uty</w:t>
      </w:r>
      <w:r w:rsidRPr="00174FDC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akeup</w:t>
      </w:r>
      <w:r w:rsidRPr="00174FDC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f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r</w:t>
      </w:r>
      <w:r w:rsidRPr="00174FDC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t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h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e</w:t>
      </w:r>
      <w:r w:rsidRPr="00174FDC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F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ilm,</w:t>
      </w:r>
      <w:r w:rsidRPr="00174FDC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>V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,</w:t>
      </w:r>
      <w:r w:rsidRPr="00174FDC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Co</w:t>
      </w:r>
      <w:r w:rsidRPr="00174FDC">
        <w:rPr>
          <w:rFonts w:asciiTheme="minorHAnsi" w:eastAsia="Arial Narrow" w:hAnsiTheme="minorHAnsi" w:cstheme="minorHAnsi"/>
          <w:spacing w:val="3"/>
          <w:sz w:val="22"/>
          <w:szCs w:val="22"/>
        </w:rPr>
        <w:t>m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e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cial</w:t>
      </w:r>
      <w:r w:rsidRPr="00174FDC">
        <w:rPr>
          <w:rFonts w:asciiTheme="minorHAnsi" w:eastAsia="Arial Narrow" w:hAnsiTheme="minorHAnsi" w:cstheme="minorHAnsi"/>
          <w:spacing w:val="-9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and</w:t>
      </w:r>
      <w:r w:rsidRPr="00174FDC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Print</w:t>
      </w:r>
      <w:r w:rsidRPr="00174FDC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I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d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st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ies</w:t>
      </w:r>
      <w:r w:rsidRPr="00174FDC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 xml:space="preserve">/ 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2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0</w:t>
      </w:r>
      <w:r w:rsidRPr="00174FDC">
        <w:rPr>
          <w:rFonts w:asciiTheme="minorHAnsi" w:eastAsia="Arial Narrow" w:hAnsiTheme="minorHAnsi" w:cstheme="minorHAnsi"/>
          <w:spacing w:val="3"/>
          <w:sz w:val="22"/>
          <w:szCs w:val="22"/>
        </w:rPr>
        <w:t>0</w:t>
      </w:r>
      <w:r w:rsidRPr="00174FDC">
        <w:rPr>
          <w:rFonts w:asciiTheme="minorHAnsi" w:eastAsia="Arial Narrow" w:hAnsiTheme="minorHAnsi" w:cstheme="minorHAnsi"/>
          <w:spacing w:val="6"/>
          <w:sz w:val="22"/>
          <w:szCs w:val="22"/>
        </w:rPr>
        <w:t>3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-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esent</w:t>
      </w:r>
    </w:p>
    <w:p w14:paraId="4F40F4C5" w14:textId="77777777" w:rsidR="00296103" w:rsidRPr="00174FDC" w:rsidRDefault="00296103">
      <w:pPr>
        <w:spacing w:before="9" w:line="220" w:lineRule="exact"/>
        <w:rPr>
          <w:rFonts w:asciiTheme="minorHAnsi" w:hAnsiTheme="minorHAnsi" w:cstheme="minorHAnsi"/>
          <w:sz w:val="22"/>
          <w:szCs w:val="22"/>
        </w:rPr>
      </w:pPr>
    </w:p>
    <w:p w14:paraId="09FB1551" w14:textId="77777777" w:rsidR="00296103" w:rsidRPr="00174FDC" w:rsidRDefault="00174FDC">
      <w:pPr>
        <w:ind w:left="100"/>
        <w:rPr>
          <w:rFonts w:asciiTheme="minorHAnsi" w:eastAsia="Arial Narrow" w:hAnsiTheme="minorHAnsi" w:cstheme="minorHAnsi"/>
          <w:sz w:val="22"/>
          <w:szCs w:val="22"/>
        </w:rPr>
      </w:pP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e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b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r</w:t>
      </w:r>
      <w:r w:rsidRPr="00174FDC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I.A.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T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.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.E</w:t>
      </w:r>
      <w:r w:rsidRPr="00174FDC">
        <w:rPr>
          <w:rFonts w:asciiTheme="minorHAnsi" w:eastAsia="Arial Narrow" w:hAnsiTheme="minorHAnsi" w:cstheme="minorHAnsi"/>
          <w:spacing w:val="-8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L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c</w:t>
      </w:r>
      <w:r w:rsidRPr="00174FDC">
        <w:rPr>
          <w:rFonts w:asciiTheme="minorHAnsi" w:eastAsia="Arial Narrow" w:hAnsiTheme="minorHAnsi" w:cstheme="minorHAnsi"/>
          <w:spacing w:val="3"/>
          <w:sz w:val="22"/>
          <w:szCs w:val="22"/>
        </w:rPr>
        <w:t>a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l</w:t>
      </w:r>
      <w:r w:rsidRPr="00174FDC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7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0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6</w:t>
      </w:r>
      <w:r w:rsidRPr="00174FDC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os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A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n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g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eles</w:t>
      </w:r>
    </w:p>
    <w:p w14:paraId="006D7F8C" w14:textId="77777777" w:rsidR="00296103" w:rsidRPr="00174FDC" w:rsidRDefault="00174FDC">
      <w:pPr>
        <w:spacing w:line="220" w:lineRule="exact"/>
        <w:ind w:left="100"/>
        <w:rPr>
          <w:rFonts w:asciiTheme="minorHAnsi" w:eastAsia="Arial Narrow" w:hAnsiTheme="minorHAnsi" w:cstheme="minorHAnsi"/>
          <w:sz w:val="22"/>
          <w:szCs w:val="22"/>
        </w:rPr>
      </w:pP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>A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ffiliation</w:t>
      </w:r>
      <w:r w:rsidRPr="00174FDC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with</w:t>
      </w:r>
      <w:r w:rsidRPr="00174FDC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L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cal</w:t>
      </w:r>
      <w:r w:rsidRPr="00174FDC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7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2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0</w:t>
      </w:r>
      <w:r w:rsidRPr="00174FDC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L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as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V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e</w:t>
      </w:r>
      <w:r w:rsidRPr="00174FDC">
        <w:rPr>
          <w:rFonts w:asciiTheme="minorHAnsi" w:eastAsia="Arial Narrow" w:hAnsiTheme="minorHAnsi" w:cstheme="minorHAnsi"/>
          <w:spacing w:val="3"/>
          <w:sz w:val="22"/>
          <w:szCs w:val="22"/>
        </w:rPr>
        <w:t>g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as</w:t>
      </w:r>
      <w:r w:rsidRPr="00174FDC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&amp;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665</w:t>
      </w:r>
      <w:r w:rsidRPr="00174FDC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Haw</w:t>
      </w:r>
      <w:r w:rsidRPr="00174FDC">
        <w:rPr>
          <w:rFonts w:asciiTheme="minorHAnsi" w:eastAsia="Arial Narrow" w:hAnsiTheme="minorHAnsi" w:cstheme="minorHAnsi"/>
          <w:spacing w:val="2"/>
          <w:sz w:val="22"/>
          <w:szCs w:val="22"/>
        </w:rPr>
        <w:t>a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ii</w:t>
      </w:r>
    </w:p>
    <w:p w14:paraId="03C2DD67" w14:textId="77777777" w:rsidR="00296103" w:rsidRPr="00174FDC" w:rsidRDefault="00296103">
      <w:pPr>
        <w:spacing w:before="12" w:line="220" w:lineRule="exact"/>
        <w:rPr>
          <w:rFonts w:asciiTheme="minorHAnsi" w:hAnsiTheme="minorHAnsi" w:cstheme="minorHAnsi"/>
          <w:sz w:val="22"/>
          <w:szCs w:val="22"/>
        </w:rPr>
      </w:pPr>
    </w:p>
    <w:p w14:paraId="65B46D17" w14:textId="77777777" w:rsidR="00296103" w:rsidRPr="00174FDC" w:rsidRDefault="00174FDC">
      <w:pPr>
        <w:ind w:left="100"/>
        <w:rPr>
          <w:rFonts w:asciiTheme="minorHAnsi" w:eastAsia="Arial Narrow" w:hAnsiTheme="minorHAnsi" w:cstheme="minorHAnsi"/>
          <w:sz w:val="22"/>
          <w:szCs w:val="22"/>
        </w:rPr>
      </w:pP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o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tf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lio,</w:t>
      </w:r>
      <w:r w:rsidRPr="00174FDC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a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d</w:t>
      </w:r>
      <w:r w:rsidRPr="00174FDC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ef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er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e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ces</w:t>
      </w:r>
      <w:r w:rsidRPr="00174FDC">
        <w:rPr>
          <w:rFonts w:asciiTheme="minorHAnsi" w:eastAsia="Arial Narrow" w:hAnsiTheme="minorHAnsi" w:cstheme="minorHAnsi"/>
          <w:spacing w:val="-8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vailab</w:t>
      </w:r>
      <w:r w:rsidRPr="00174FDC">
        <w:rPr>
          <w:rFonts w:asciiTheme="minorHAnsi" w:eastAsia="Arial Narrow" w:hAnsiTheme="minorHAnsi" w:cstheme="minorHAnsi"/>
          <w:spacing w:val="2"/>
          <w:sz w:val="22"/>
          <w:szCs w:val="22"/>
        </w:rPr>
        <w:t>l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e</w:t>
      </w:r>
      <w:r w:rsidRPr="00174FDC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u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p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o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n</w:t>
      </w:r>
      <w:r w:rsidRPr="00174FDC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e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q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u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e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st…</w:t>
      </w:r>
    </w:p>
    <w:p w14:paraId="55CA0B4A" w14:textId="77777777" w:rsidR="00296103" w:rsidRPr="00174FDC" w:rsidRDefault="00296103">
      <w:pPr>
        <w:spacing w:before="9" w:line="220" w:lineRule="exact"/>
        <w:rPr>
          <w:rFonts w:asciiTheme="minorHAnsi" w:hAnsiTheme="minorHAnsi" w:cstheme="minorHAnsi"/>
          <w:sz w:val="22"/>
          <w:szCs w:val="22"/>
        </w:rPr>
      </w:pPr>
    </w:p>
    <w:p w14:paraId="4320011B" w14:textId="77777777" w:rsidR="00296103" w:rsidRPr="00174FDC" w:rsidRDefault="00174FDC">
      <w:pPr>
        <w:ind w:left="100"/>
        <w:rPr>
          <w:rFonts w:asciiTheme="minorHAnsi" w:eastAsia="Arial Narrow" w:hAnsiTheme="minorHAnsi" w:cstheme="minorHAnsi"/>
          <w:sz w:val="22"/>
          <w:szCs w:val="22"/>
        </w:rPr>
      </w:pPr>
      <w:r w:rsidRPr="00174FDC">
        <w:rPr>
          <w:rFonts w:asciiTheme="minorHAnsi" w:eastAsia="Arial Narrow" w:hAnsiTheme="minorHAnsi" w:cstheme="minorHAnsi"/>
          <w:spacing w:val="1"/>
          <w:sz w:val="22"/>
          <w:szCs w:val="22"/>
          <w:u w:val="single" w:color="000000"/>
        </w:rPr>
        <w:t>M</w:t>
      </w:r>
      <w:r w:rsidRPr="00174FDC">
        <w:rPr>
          <w:rFonts w:asciiTheme="minorHAnsi" w:eastAsia="Arial Narrow" w:hAnsiTheme="minorHAnsi" w:cstheme="minorHAnsi"/>
          <w:sz w:val="22"/>
          <w:szCs w:val="22"/>
          <w:u w:val="single" w:color="000000"/>
        </w:rPr>
        <w:t>isc:</w:t>
      </w:r>
      <w:r w:rsidRPr="00174FDC">
        <w:rPr>
          <w:rFonts w:asciiTheme="minorHAnsi" w:eastAsia="Arial Narrow" w:hAnsiTheme="minorHAnsi" w:cstheme="minorHAnsi"/>
          <w:spacing w:val="42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mm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y</w:t>
      </w:r>
      <w:r w:rsidRPr="00174FDC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wa</w:t>
      </w:r>
      <w:r w:rsidRPr="00174FDC">
        <w:rPr>
          <w:rFonts w:asciiTheme="minorHAnsi" w:eastAsia="Arial Narrow" w:hAnsiTheme="minorHAnsi" w:cstheme="minorHAnsi"/>
          <w:spacing w:val="2"/>
          <w:sz w:val="22"/>
          <w:szCs w:val="22"/>
        </w:rPr>
        <w:t>r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d</w:t>
      </w:r>
      <w:r w:rsidRPr="00174FDC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su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bm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iss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>i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o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n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s</w:t>
      </w:r>
      <w:r w:rsidRPr="00174FDC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by</w:t>
      </w:r>
      <w:r w:rsidRPr="00174FDC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the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p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o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d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uce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s</w:t>
      </w:r>
      <w:r w:rsidRPr="00174FDC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for</w:t>
      </w:r>
      <w:r w:rsidRPr="00174FDC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>“P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a</w:t>
      </w:r>
      <w:r w:rsidRPr="00174FDC">
        <w:rPr>
          <w:rFonts w:asciiTheme="minorHAnsi" w:eastAsia="Arial Narrow" w:hAnsiTheme="minorHAnsi" w:cstheme="minorHAnsi"/>
          <w:spacing w:val="3"/>
          <w:sz w:val="22"/>
          <w:szCs w:val="22"/>
        </w:rPr>
        <w:t>c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ific</w:t>
      </w:r>
      <w:r w:rsidRPr="00174FDC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>B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lu</w:t>
      </w:r>
      <w:r w:rsidRPr="00174FDC">
        <w:rPr>
          <w:rFonts w:asciiTheme="minorHAnsi" w:eastAsia="Arial Narrow" w:hAnsiTheme="minorHAnsi" w:cstheme="minorHAnsi"/>
          <w:spacing w:val="3"/>
          <w:sz w:val="22"/>
          <w:szCs w:val="22"/>
        </w:rPr>
        <w:t>e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”</w:t>
      </w:r>
      <w:r w:rsidRPr="00174FDC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1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9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98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–</w:t>
      </w:r>
      <w:r w:rsidRPr="00174FDC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-2"/>
          <w:sz w:val="22"/>
          <w:szCs w:val="22"/>
        </w:rPr>
        <w:t>“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>P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o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p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ula</w:t>
      </w:r>
      <w:r w:rsidRPr="00174FDC">
        <w:rPr>
          <w:rFonts w:asciiTheme="minorHAnsi" w:eastAsia="Arial Narrow" w:hAnsiTheme="minorHAnsi" w:cstheme="minorHAnsi"/>
          <w:spacing w:val="4"/>
          <w:sz w:val="22"/>
          <w:szCs w:val="22"/>
        </w:rPr>
        <w:t>r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”</w:t>
      </w:r>
      <w:r w:rsidRPr="00174FDC">
        <w:rPr>
          <w:rFonts w:asciiTheme="minorHAnsi" w:eastAsia="Arial Narrow" w:hAnsiTheme="minorHAnsi" w:cstheme="minorHAnsi"/>
          <w:spacing w:val="-9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1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9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99</w:t>
      </w:r>
      <w:r w:rsidRPr="00174FDC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–</w:t>
      </w:r>
      <w:r w:rsidRPr="00174FDC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-2"/>
          <w:sz w:val="22"/>
          <w:szCs w:val="22"/>
        </w:rPr>
        <w:t>“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>B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e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nie</w:t>
      </w:r>
      <w:r w:rsidRPr="00174FDC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ac</w:t>
      </w:r>
      <w:r w:rsidRPr="00174FDC">
        <w:rPr>
          <w:rFonts w:asciiTheme="minorHAnsi" w:eastAsia="Arial Narrow" w:hAnsiTheme="minorHAnsi" w:cstheme="minorHAnsi"/>
          <w:spacing w:val="-3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Sho</w:t>
      </w:r>
      <w:r w:rsidRPr="00174FDC">
        <w:rPr>
          <w:rFonts w:asciiTheme="minorHAnsi" w:eastAsia="Arial Narrow" w:hAnsiTheme="minorHAnsi" w:cstheme="minorHAnsi"/>
          <w:spacing w:val="2"/>
          <w:sz w:val="22"/>
          <w:szCs w:val="22"/>
        </w:rPr>
        <w:t>w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”</w:t>
      </w:r>
      <w:r w:rsidRPr="00174FDC">
        <w:rPr>
          <w:rFonts w:asciiTheme="minorHAnsi" w:eastAsia="Arial Narrow" w:hAnsiTheme="minorHAnsi" w:cstheme="minorHAnsi"/>
          <w:spacing w:val="-7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2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0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01</w:t>
      </w:r>
    </w:p>
    <w:p w14:paraId="3DD73FE0" w14:textId="77777777" w:rsidR="00296103" w:rsidRPr="00174FDC" w:rsidRDefault="00174FDC">
      <w:pPr>
        <w:spacing w:before="1"/>
        <w:ind w:left="100"/>
        <w:rPr>
          <w:rFonts w:asciiTheme="minorHAnsi" w:eastAsia="Arial Narrow" w:hAnsiTheme="minorHAnsi" w:cstheme="minorHAnsi"/>
          <w:sz w:val="22"/>
          <w:szCs w:val="22"/>
        </w:rPr>
      </w:pP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tu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d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io</w:t>
      </w:r>
      <w:r w:rsidRPr="00174FDC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W</w:t>
      </w:r>
      <w:r w:rsidRPr="00174FDC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–</w:t>
      </w:r>
      <w:r w:rsidRPr="00174FDC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>B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ides</w:t>
      </w:r>
      <w:r w:rsidRPr="00174FDC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Ch</w:t>
      </w:r>
      <w:r w:rsidRPr="00174FDC">
        <w:rPr>
          <w:rFonts w:asciiTheme="minorHAnsi" w:eastAsia="Arial Narrow" w:hAnsiTheme="minorHAnsi" w:cstheme="minorHAnsi"/>
          <w:spacing w:val="3"/>
          <w:sz w:val="22"/>
          <w:szCs w:val="22"/>
        </w:rPr>
        <w:t>o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ice</w:t>
      </w:r>
      <w:r w:rsidRPr="00174FDC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A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wa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d</w:t>
      </w:r>
      <w:r w:rsidRPr="00174FDC">
        <w:rPr>
          <w:rFonts w:asciiTheme="minorHAnsi" w:eastAsia="Arial Narrow" w:hAnsiTheme="minorHAnsi" w:cstheme="minorHAnsi"/>
          <w:spacing w:val="-5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fr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om</w:t>
      </w:r>
      <w:r w:rsidRPr="00174FDC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WeddingWire</w:t>
      </w:r>
      <w:r w:rsidRPr="00174FDC">
        <w:rPr>
          <w:rFonts w:asciiTheme="minorHAnsi" w:eastAsia="Arial Narrow" w:hAnsiTheme="minorHAnsi" w:cstheme="minorHAnsi"/>
          <w:spacing w:val="-10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&amp;</w:t>
      </w:r>
      <w:r w:rsidRPr="00174FDC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M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a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tha</w:t>
      </w:r>
      <w:r w:rsidRPr="00174FDC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-1"/>
          <w:sz w:val="22"/>
          <w:szCs w:val="22"/>
        </w:rPr>
        <w:t>S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t</w:t>
      </w:r>
      <w:r w:rsidRPr="00174FDC">
        <w:rPr>
          <w:rFonts w:asciiTheme="minorHAnsi" w:eastAsia="Arial Narrow" w:hAnsiTheme="minorHAnsi" w:cstheme="minorHAnsi"/>
          <w:spacing w:val="3"/>
          <w:sz w:val="22"/>
          <w:szCs w:val="22"/>
        </w:rPr>
        <w:t>e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wa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r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t</w:t>
      </w:r>
      <w:r w:rsidRPr="00174FDC">
        <w:rPr>
          <w:rFonts w:asciiTheme="minorHAnsi" w:eastAsia="Arial Narrow" w:hAnsiTheme="minorHAnsi" w:cstheme="minorHAnsi"/>
          <w:spacing w:val="-6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2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0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1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0,</w:t>
      </w:r>
      <w:r w:rsidRPr="00174FDC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2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0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11</w:t>
      </w:r>
      <w:r w:rsidRPr="00174FDC">
        <w:rPr>
          <w:rFonts w:asciiTheme="minorHAnsi" w:eastAsia="Arial Narrow" w:hAnsiTheme="minorHAnsi" w:cstheme="minorHAnsi"/>
          <w:spacing w:val="-4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&amp;</w:t>
      </w:r>
      <w:r w:rsidRPr="00174FDC">
        <w:rPr>
          <w:rFonts w:asciiTheme="minorHAnsi" w:eastAsia="Arial Narrow" w:hAnsiTheme="minorHAnsi" w:cstheme="minorHAnsi"/>
          <w:spacing w:val="-2"/>
          <w:sz w:val="22"/>
          <w:szCs w:val="22"/>
        </w:rPr>
        <w:t xml:space="preserve"> 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2</w:t>
      </w:r>
      <w:r w:rsidRPr="00174FDC">
        <w:rPr>
          <w:rFonts w:asciiTheme="minorHAnsi" w:eastAsia="Arial Narrow" w:hAnsiTheme="minorHAnsi" w:cstheme="minorHAnsi"/>
          <w:spacing w:val="1"/>
          <w:sz w:val="22"/>
          <w:szCs w:val="22"/>
        </w:rPr>
        <w:t>0</w:t>
      </w:r>
      <w:r w:rsidRPr="00174FDC">
        <w:rPr>
          <w:rFonts w:asciiTheme="minorHAnsi" w:eastAsia="Arial Narrow" w:hAnsiTheme="minorHAnsi" w:cstheme="minorHAnsi"/>
          <w:sz w:val="22"/>
          <w:szCs w:val="22"/>
        </w:rPr>
        <w:t>12</w:t>
      </w:r>
    </w:p>
    <w:sectPr w:rsidR="00296103" w:rsidRPr="00174FDC">
      <w:pgSz w:w="12240" w:h="15840"/>
      <w:pgMar w:top="580" w:right="100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3C4584"/>
    <w:multiLevelType w:val="multilevel"/>
    <w:tmpl w:val="4CEC4F8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6103"/>
    <w:rsid w:val="00174FDC"/>
    <w:rsid w:val="00296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B92141"/>
  <w15:docId w15:val="{39813DB3-34CF-4608-BD2C-674417763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@Radical" TargetMode="External"/><Relationship Id="rId5" Type="http://schemas.openxmlformats.org/officeDocument/2006/relationships/hyperlink" Target="mailto:@Radica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1408</Words>
  <Characters>8029</Characters>
  <Application>Microsoft Office Word</Application>
  <DocSecurity>0</DocSecurity>
  <Lines>66</Lines>
  <Paragraphs>18</Paragraphs>
  <ScaleCrop>false</ScaleCrop>
  <Company/>
  <LinksUpToDate>false</LinksUpToDate>
  <CharactersWithSpaces>9419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2021-06-15T13:45:00Z</dcterms:created>
  <dcterms:modified xsi:type="dcterms:W3CDTF">2021-06-15T13:52:00Z</dcterms:modified>
</cp:coreProperties>
</file>